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F395B" w14:textId="77777777" w:rsidR="0022440A" w:rsidRPr="0022440A" w:rsidRDefault="0022440A" w:rsidP="0022440A">
      <w:pPr>
        <w:spacing w:before="23"/>
        <w:ind w:left="720" w:right="5022" w:firstLine="720"/>
        <w:rPr>
          <w:rFonts w:ascii="Calibri" w:hAnsi="Calibri" w:cs="Calibri"/>
          <w:sz w:val="22"/>
          <w:szCs w:val="22"/>
        </w:rPr>
      </w:pPr>
      <w:r w:rsidRPr="0022440A">
        <w:rPr>
          <w:rFonts w:ascii="Calibri" w:hAnsi="Calibri" w:cs="Calibri"/>
          <w:sz w:val="22"/>
          <w:szCs w:val="22"/>
        </w:rPr>
        <w:t>Nicola Landry</w:t>
      </w:r>
    </w:p>
    <w:p w14:paraId="5A12A9E9" w14:textId="52470673" w:rsidR="00057E3B" w:rsidRPr="0022440A" w:rsidRDefault="004D7FB3" w:rsidP="0022440A">
      <w:pPr>
        <w:spacing w:before="23"/>
        <w:ind w:left="720" w:right="5022" w:firstLine="720"/>
        <w:rPr>
          <w:rFonts w:ascii="Tahoma" w:eastAsia="Tahoma" w:hAnsi="Tahoma" w:cs="Tahoma"/>
          <w:bCs/>
          <w:sz w:val="22"/>
          <w:szCs w:val="22"/>
        </w:rPr>
      </w:pP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2</w:t>
      </w:r>
      <w:r w:rsidRPr="0022440A">
        <w:rPr>
          <w:rFonts w:ascii="Tahoma" w:eastAsia="Tahoma" w:hAnsi="Tahoma" w:cs="Tahoma"/>
          <w:bCs/>
          <w:sz w:val="22"/>
          <w:szCs w:val="22"/>
        </w:rPr>
        <w:t>7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z w:val="22"/>
          <w:szCs w:val="22"/>
        </w:rPr>
        <w:t>Mid</w:t>
      </w:r>
      <w:r w:rsidRPr="0022440A">
        <w:rPr>
          <w:rFonts w:ascii="Tahoma" w:eastAsia="Tahoma" w:hAnsi="Tahoma" w:cs="Tahoma"/>
          <w:bCs/>
          <w:spacing w:val="-2"/>
          <w:sz w:val="22"/>
          <w:szCs w:val="22"/>
        </w:rPr>
        <w:t>d</w:t>
      </w:r>
      <w:r w:rsidRPr="0022440A">
        <w:rPr>
          <w:rFonts w:ascii="Tahoma" w:eastAsia="Tahoma" w:hAnsi="Tahoma" w:cs="Tahoma"/>
          <w:bCs/>
          <w:sz w:val="22"/>
          <w:szCs w:val="22"/>
        </w:rPr>
        <w:t>l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e</w:t>
      </w:r>
      <w:r w:rsidRPr="0022440A">
        <w:rPr>
          <w:rFonts w:ascii="Tahoma" w:eastAsia="Tahoma" w:hAnsi="Tahoma" w:cs="Tahoma"/>
          <w:bCs/>
          <w:spacing w:val="-3"/>
          <w:sz w:val="22"/>
          <w:szCs w:val="22"/>
        </w:rPr>
        <w:t>t</w:t>
      </w:r>
      <w:r w:rsidRPr="0022440A">
        <w:rPr>
          <w:rFonts w:ascii="Tahoma" w:eastAsia="Tahoma" w:hAnsi="Tahoma" w:cs="Tahoma"/>
          <w:bCs/>
          <w:sz w:val="22"/>
          <w:szCs w:val="22"/>
        </w:rPr>
        <w:t>on</w:t>
      </w:r>
      <w:r w:rsidRPr="0022440A">
        <w:rPr>
          <w:rFonts w:ascii="Tahoma" w:eastAsia="Tahoma" w:hAnsi="Tahoma" w:cs="Tahoma"/>
          <w:bCs/>
          <w:spacing w:val="2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z w:val="22"/>
          <w:szCs w:val="22"/>
        </w:rPr>
        <w:t>S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>t</w:t>
      </w:r>
      <w:r w:rsidRPr="0022440A">
        <w:rPr>
          <w:rFonts w:ascii="Tahoma" w:eastAsia="Tahoma" w:hAnsi="Tahoma" w:cs="Tahoma"/>
          <w:bCs/>
          <w:spacing w:val="-2"/>
          <w:sz w:val="22"/>
          <w:szCs w:val="22"/>
        </w:rPr>
        <w:t>r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ee</w:t>
      </w:r>
      <w:r w:rsidRPr="0022440A">
        <w:rPr>
          <w:rFonts w:ascii="Tahoma" w:eastAsia="Tahoma" w:hAnsi="Tahoma" w:cs="Tahoma"/>
          <w:bCs/>
          <w:sz w:val="22"/>
          <w:szCs w:val="22"/>
        </w:rPr>
        <w:t>t</w:t>
      </w:r>
    </w:p>
    <w:p w14:paraId="609E8F1F" w14:textId="77777777" w:rsidR="0022440A" w:rsidRPr="0022440A" w:rsidRDefault="004D7FB3" w:rsidP="0022440A">
      <w:pPr>
        <w:spacing w:line="260" w:lineRule="exact"/>
        <w:ind w:left="720" w:right="4714" w:firstLine="720"/>
        <w:rPr>
          <w:rFonts w:ascii="Tahoma" w:eastAsia="Tahoma" w:hAnsi="Tahoma" w:cs="Tahoma"/>
          <w:bCs/>
          <w:sz w:val="22"/>
          <w:szCs w:val="22"/>
        </w:rPr>
      </w:pP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Be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n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t</w:t>
      </w:r>
      <w:r w:rsidRPr="0022440A">
        <w:rPr>
          <w:rFonts w:ascii="Tahoma" w:eastAsia="Tahoma" w:hAnsi="Tahoma" w:cs="Tahoma"/>
          <w:bCs/>
          <w:spacing w:val="-2"/>
          <w:position w:val="-1"/>
          <w:sz w:val="22"/>
          <w:szCs w:val="22"/>
        </w:rPr>
        <w:t>l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e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i</w:t>
      </w:r>
      <w:r w:rsidRPr="0022440A">
        <w:rPr>
          <w:rFonts w:ascii="Tahoma" w:eastAsia="Tahoma" w:hAnsi="Tahoma" w:cs="Tahoma"/>
          <w:bCs/>
          <w:spacing w:val="-2"/>
          <w:position w:val="-1"/>
          <w:sz w:val="22"/>
          <w:szCs w:val="22"/>
        </w:rPr>
        <w:t>g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 xml:space="preserve">h  </w:t>
      </w:r>
      <w:r w:rsidRPr="0022440A">
        <w:rPr>
          <w:rFonts w:ascii="Tahoma" w:eastAsia="Tahoma" w:hAnsi="Tahoma" w:cs="Tahoma"/>
          <w:bCs/>
          <w:spacing w:val="2"/>
          <w:position w:val="-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V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I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 xml:space="preserve">C </w:t>
      </w:r>
      <w:r w:rsidRPr="0022440A">
        <w:rPr>
          <w:rFonts w:ascii="Tahoma" w:eastAsia="Tahoma" w:hAnsi="Tahoma" w:cs="Tahoma"/>
          <w:bCs/>
          <w:spacing w:val="62"/>
          <w:position w:val="-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3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1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11</w:t>
      </w:r>
    </w:p>
    <w:p w14:paraId="67EAC059" w14:textId="77777777" w:rsidR="0022440A" w:rsidRPr="0022440A" w:rsidRDefault="004D7FB3" w:rsidP="0022440A">
      <w:pPr>
        <w:spacing w:line="260" w:lineRule="exact"/>
        <w:ind w:left="720" w:right="4714" w:firstLine="720"/>
        <w:rPr>
          <w:rFonts w:ascii="Tahoma" w:eastAsia="Tahoma" w:hAnsi="Tahoma" w:cs="Tahoma"/>
          <w:bCs/>
          <w:sz w:val="22"/>
          <w:szCs w:val="22"/>
        </w:rPr>
      </w:pP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>P</w:t>
      </w:r>
      <w:r w:rsidRPr="0022440A">
        <w:rPr>
          <w:rFonts w:ascii="Tahoma" w:eastAsia="Tahoma" w:hAnsi="Tahoma" w:cs="Tahoma"/>
          <w:bCs/>
          <w:sz w:val="22"/>
          <w:szCs w:val="22"/>
        </w:rPr>
        <w:t>h: (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>0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3</w:t>
      </w:r>
      <w:r w:rsidRPr="0022440A">
        <w:rPr>
          <w:rFonts w:ascii="Tahoma" w:eastAsia="Tahoma" w:hAnsi="Tahoma" w:cs="Tahoma"/>
          <w:bCs/>
          <w:sz w:val="22"/>
          <w:szCs w:val="22"/>
        </w:rPr>
        <w:t>)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9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>90</w:t>
      </w:r>
      <w:r w:rsidRPr="0022440A">
        <w:rPr>
          <w:rFonts w:ascii="Tahoma" w:eastAsia="Tahoma" w:hAnsi="Tahoma" w:cs="Tahoma"/>
          <w:bCs/>
          <w:sz w:val="22"/>
          <w:szCs w:val="22"/>
        </w:rPr>
        <w:t>5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pacing w:val="-1"/>
          <w:sz w:val="22"/>
          <w:szCs w:val="22"/>
        </w:rPr>
        <w:t>22</w:t>
      </w:r>
      <w:r w:rsidRPr="0022440A">
        <w:rPr>
          <w:rFonts w:ascii="Tahoma" w:eastAsia="Tahoma" w:hAnsi="Tahoma" w:cs="Tahoma"/>
          <w:bCs/>
          <w:spacing w:val="1"/>
          <w:sz w:val="22"/>
          <w:szCs w:val="22"/>
        </w:rPr>
        <w:t>2</w:t>
      </w:r>
      <w:r w:rsidRPr="0022440A">
        <w:rPr>
          <w:rFonts w:ascii="Tahoma" w:eastAsia="Tahoma" w:hAnsi="Tahoma" w:cs="Tahoma"/>
          <w:bCs/>
          <w:sz w:val="22"/>
          <w:szCs w:val="22"/>
        </w:rPr>
        <w:t>2</w:t>
      </w:r>
    </w:p>
    <w:p w14:paraId="670E5DB1" w14:textId="77777777" w:rsidR="0022440A" w:rsidRPr="0022440A" w:rsidRDefault="004D7FB3" w:rsidP="0022440A">
      <w:pPr>
        <w:spacing w:line="260" w:lineRule="exact"/>
        <w:ind w:left="720" w:right="4714" w:firstLine="720"/>
        <w:rPr>
          <w:rFonts w:ascii="Tahoma" w:eastAsia="Tahoma" w:hAnsi="Tahoma" w:cs="Tahoma"/>
          <w:bCs/>
          <w:sz w:val="22"/>
          <w:szCs w:val="22"/>
        </w:rPr>
      </w:pP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 xml:space="preserve">Mob:  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0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4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1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0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 xml:space="preserve"> 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>2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9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7</w:t>
      </w:r>
      <w:r w:rsidRPr="0022440A">
        <w:rPr>
          <w:rFonts w:ascii="Tahoma" w:eastAsia="Tahoma" w:hAnsi="Tahoma" w:cs="Tahoma"/>
          <w:bCs/>
          <w:spacing w:val="-1"/>
          <w:position w:val="-1"/>
          <w:sz w:val="22"/>
          <w:szCs w:val="22"/>
        </w:rPr>
        <w:t xml:space="preserve"> 6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5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7</w:t>
      </w:r>
    </w:p>
    <w:p w14:paraId="4C4B4FA7" w14:textId="263866AF" w:rsidR="00057E3B" w:rsidRPr="0022440A" w:rsidRDefault="004D7FB3" w:rsidP="0022440A">
      <w:pPr>
        <w:spacing w:line="260" w:lineRule="exact"/>
        <w:ind w:left="720" w:right="4714" w:firstLine="720"/>
        <w:rPr>
          <w:rFonts w:ascii="Tahoma" w:eastAsia="Tahoma" w:hAnsi="Tahoma" w:cs="Tahoma"/>
          <w:bCs/>
          <w:color w:val="0000FF"/>
          <w:position w:val="-1"/>
          <w:sz w:val="22"/>
          <w:szCs w:val="22"/>
          <w:u w:color="0000FF"/>
        </w:rPr>
      </w:pP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E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m</w:t>
      </w:r>
      <w:r w:rsidRPr="0022440A">
        <w:rPr>
          <w:rFonts w:ascii="Tahoma" w:eastAsia="Tahoma" w:hAnsi="Tahoma" w:cs="Tahoma"/>
          <w:bCs/>
          <w:spacing w:val="-2"/>
          <w:position w:val="-1"/>
          <w:sz w:val="22"/>
          <w:szCs w:val="22"/>
        </w:rPr>
        <w:t>a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>i</w:t>
      </w:r>
      <w:r w:rsidRPr="0022440A">
        <w:rPr>
          <w:rFonts w:ascii="Tahoma" w:eastAsia="Tahoma" w:hAnsi="Tahoma" w:cs="Tahoma"/>
          <w:bCs/>
          <w:spacing w:val="1"/>
          <w:position w:val="-1"/>
          <w:sz w:val="22"/>
          <w:szCs w:val="22"/>
        </w:rPr>
        <w:t>l</w:t>
      </w:r>
      <w:r w:rsidRPr="0022440A">
        <w:rPr>
          <w:rFonts w:ascii="Tahoma" w:eastAsia="Tahoma" w:hAnsi="Tahoma" w:cs="Tahoma"/>
          <w:bCs/>
          <w:position w:val="-1"/>
          <w:sz w:val="22"/>
          <w:szCs w:val="22"/>
        </w:rPr>
        <w:t xml:space="preserve">:  </w:t>
      </w:r>
      <w:hyperlink r:id="rId7" w:history="1">
        <w:r w:rsidR="0022440A" w:rsidRPr="0022440A">
          <w:rPr>
            <w:rStyle w:val="Hyperlink"/>
            <w:rFonts w:ascii="Tahoma" w:eastAsia="Tahoma" w:hAnsi="Tahoma" w:cs="Tahoma"/>
            <w:bCs/>
            <w:spacing w:val="-2"/>
            <w:position w:val="-1"/>
            <w:sz w:val="22"/>
            <w:szCs w:val="22"/>
            <w:u w:val="none"/>
          </w:rPr>
          <w:t>nicola@gmail.com</w:t>
        </w:r>
      </w:hyperlink>
    </w:p>
    <w:p w14:paraId="003B9A8E" w14:textId="77777777" w:rsidR="00057E3B" w:rsidRPr="0022440A" w:rsidRDefault="00057E3B">
      <w:pPr>
        <w:spacing w:before="10" w:line="240" w:lineRule="exact"/>
        <w:rPr>
          <w:sz w:val="24"/>
          <w:szCs w:val="24"/>
        </w:rPr>
      </w:pPr>
    </w:p>
    <w:p w14:paraId="165B39AC" w14:textId="008F2109" w:rsidR="00057E3B" w:rsidRPr="0022440A" w:rsidRDefault="004D7FB3" w:rsidP="0022440A">
      <w:pPr>
        <w:tabs>
          <w:tab w:val="left" w:pos="10040"/>
        </w:tabs>
        <w:spacing w:before="23" w:line="240" w:lineRule="exact"/>
        <w:ind w:left="141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ED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U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C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TI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N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44C02E93" w14:textId="77777777" w:rsidR="00057E3B" w:rsidRPr="0022440A" w:rsidRDefault="004D7FB3">
      <w:pPr>
        <w:spacing w:before="25"/>
        <w:ind w:left="1412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2011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-</w:t>
      </w:r>
      <w:r w:rsidRPr="0022440A">
        <w:rPr>
          <w:rFonts w:ascii="Tahoma" w:eastAsia="Tahoma" w:hAnsi="Tahoma" w:cs="Tahoma"/>
          <w:b/>
          <w:spacing w:val="1"/>
        </w:rPr>
        <w:t xml:space="preserve"> </w:t>
      </w:r>
      <w:r w:rsidRPr="0022440A">
        <w:rPr>
          <w:rFonts w:ascii="Tahoma" w:eastAsia="Tahoma" w:hAnsi="Tahoma" w:cs="Tahoma"/>
          <w:b/>
          <w:spacing w:val="-1"/>
        </w:rPr>
        <w:t>C</w:t>
      </w:r>
      <w:r w:rsidRPr="0022440A">
        <w:rPr>
          <w:rFonts w:ascii="Tahoma" w:eastAsia="Tahoma" w:hAnsi="Tahoma" w:cs="Tahoma"/>
          <w:b/>
        </w:rPr>
        <w:t>ur</w:t>
      </w:r>
      <w:r w:rsidRPr="0022440A">
        <w:rPr>
          <w:rFonts w:ascii="Tahoma" w:eastAsia="Tahoma" w:hAnsi="Tahoma" w:cs="Tahoma"/>
          <w:b/>
          <w:spacing w:val="2"/>
        </w:rPr>
        <w:t>r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 xml:space="preserve">t              </w:t>
      </w:r>
      <w:r w:rsidRPr="0022440A">
        <w:rPr>
          <w:rFonts w:ascii="Tahoma" w:eastAsia="Tahoma" w:hAnsi="Tahoma" w:cs="Tahoma"/>
          <w:b/>
          <w:spacing w:val="49"/>
        </w:rPr>
        <w:t xml:space="preserve"> </w:t>
      </w:r>
      <w:r w:rsidRPr="0022440A">
        <w:rPr>
          <w:rFonts w:ascii="Tahoma" w:eastAsia="Tahoma" w:hAnsi="Tahoma" w:cs="Tahoma"/>
          <w:b/>
        </w:rPr>
        <w:t>B</w:t>
      </w:r>
      <w:r w:rsidRPr="0022440A">
        <w:rPr>
          <w:rFonts w:ascii="Tahoma" w:eastAsia="Tahoma" w:hAnsi="Tahoma" w:cs="Tahoma"/>
          <w:b/>
          <w:spacing w:val="1"/>
        </w:rPr>
        <w:t>a</w:t>
      </w:r>
      <w:r w:rsidRPr="0022440A">
        <w:rPr>
          <w:rFonts w:ascii="Tahoma" w:eastAsia="Tahoma" w:hAnsi="Tahoma" w:cs="Tahoma"/>
          <w:b/>
        </w:rPr>
        <w:t>ch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l</w:t>
      </w:r>
      <w:r w:rsidRPr="0022440A">
        <w:rPr>
          <w:rFonts w:ascii="Tahoma" w:eastAsia="Tahoma" w:hAnsi="Tahoma" w:cs="Tahoma"/>
          <w:b/>
          <w:spacing w:val="2"/>
        </w:rPr>
        <w:t>o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10"/>
        </w:rPr>
        <w:t xml:space="preserve"> </w:t>
      </w:r>
      <w:r w:rsidRPr="0022440A">
        <w:rPr>
          <w:rFonts w:ascii="Tahoma" w:eastAsia="Tahoma" w:hAnsi="Tahoma" w:cs="Tahoma"/>
          <w:b/>
        </w:rPr>
        <w:t>of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</w:rPr>
        <w:t>harma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y</w:t>
      </w:r>
    </w:p>
    <w:p w14:paraId="1BC7A9B7" w14:textId="77777777" w:rsidR="00057E3B" w:rsidRPr="0022440A" w:rsidRDefault="004D7FB3">
      <w:pPr>
        <w:spacing w:line="240" w:lineRule="exact"/>
        <w:ind w:left="3821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  <w:position w:val="-1"/>
        </w:rPr>
        <w:t>M</w:t>
      </w:r>
      <w:r w:rsidRPr="0022440A">
        <w:rPr>
          <w:rFonts w:ascii="Tahoma" w:eastAsia="Tahoma" w:hAnsi="Tahoma" w:cs="Tahoma"/>
          <w:b/>
          <w:spacing w:val="-1"/>
          <w:position w:val="-1"/>
        </w:rPr>
        <w:t>o</w:t>
      </w:r>
      <w:r w:rsidRPr="0022440A">
        <w:rPr>
          <w:rFonts w:ascii="Tahoma" w:eastAsia="Tahoma" w:hAnsi="Tahoma" w:cs="Tahoma"/>
          <w:b/>
          <w:position w:val="-1"/>
        </w:rPr>
        <w:t>na</w:t>
      </w:r>
      <w:r w:rsidRPr="0022440A">
        <w:rPr>
          <w:rFonts w:ascii="Tahoma" w:eastAsia="Tahoma" w:hAnsi="Tahoma" w:cs="Tahoma"/>
          <w:b/>
          <w:spacing w:val="1"/>
          <w:position w:val="-1"/>
        </w:rPr>
        <w:t>s</w:t>
      </w:r>
      <w:r w:rsidRPr="0022440A">
        <w:rPr>
          <w:rFonts w:ascii="Tahoma" w:eastAsia="Tahoma" w:hAnsi="Tahoma" w:cs="Tahoma"/>
          <w:b/>
          <w:position w:val="-1"/>
        </w:rPr>
        <w:t>h</w:t>
      </w:r>
      <w:r w:rsidRPr="0022440A">
        <w:rPr>
          <w:rFonts w:ascii="Tahoma" w:eastAsia="Tahoma" w:hAnsi="Tahoma" w:cs="Tahoma"/>
          <w:b/>
          <w:spacing w:val="-7"/>
          <w:position w:val="-1"/>
        </w:rPr>
        <w:t xml:space="preserve"> </w:t>
      </w:r>
      <w:r w:rsidRPr="0022440A">
        <w:rPr>
          <w:rFonts w:ascii="Tahoma" w:eastAsia="Tahoma" w:hAnsi="Tahoma" w:cs="Tahoma"/>
          <w:b/>
          <w:spacing w:val="1"/>
          <w:position w:val="-1"/>
        </w:rPr>
        <w:t>U</w:t>
      </w:r>
      <w:r w:rsidRPr="0022440A">
        <w:rPr>
          <w:rFonts w:ascii="Tahoma" w:eastAsia="Tahoma" w:hAnsi="Tahoma" w:cs="Tahoma"/>
          <w:b/>
          <w:position w:val="-1"/>
        </w:rPr>
        <w:t>ni</w:t>
      </w:r>
      <w:r w:rsidRPr="0022440A">
        <w:rPr>
          <w:rFonts w:ascii="Tahoma" w:eastAsia="Tahoma" w:hAnsi="Tahoma" w:cs="Tahoma"/>
          <w:b/>
          <w:spacing w:val="2"/>
          <w:position w:val="-1"/>
        </w:rPr>
        <w:t>v</w:t>
      </w:r>
      <w:r w:rsidRPr="0022440A">
        <w:rPr>
          <w:rFonts w:ascii="Tahoma" w:eastAsia="Tahoma" w:hAnsi="Tahoma" w:cs="Tahoma"/>
          <w:b/>
          <w:spacing w:val="-1"/>
          <w:position w:val="-1"/>
        </w:rPr>
        <w:t>e</w:t>
      </w:r>
      <w:r w:rsidRPr="0022440A">
        <w:rPr>
          <w:rFonts w:ascii="Tahoma" w:eastAsia="Tahoma" w:hAnsi="Tahoma" w:cs="Tahoma"/>
          <w:b/>
          <w:position w:val="-1"/>
        </w:rPr>
        <w:t>rsi</w:t>
      </w:r>
      <w:r w:rsidRPr="0022440A">
        <w:rPr>
          <w:rFonts w:ascii="Tahoma" w:eastAsia="Tahoma" w:hAnsi="Tahoma" w:cs="Tahoma"/>
          <w:b/>
          <w:spacing w:val="-1"/>
          <w:position w:val="-1"/>
        </w:rPr>
        <w:t>t</w:t>
      </w:r>
      <w:r w:rsidRPr="0022440A">
        <w:rPr>
          <w:rFonts w:ascii="Tahoma" w:eastAsia="Tahoma" w:hAnsi="Tahoma" w:cs="Tahoma"/>
          <w:b/>
          <w:position w:val="-1"/>
        </w:rPr>
        <w:t>y</w:t>
      </w:r>
    </w:p>
    <w:p w14:paraId="55C68747" w14:textId="77777777" w:rsidR="00057E3B" w:rsidRPr="0022440A" w:rsidRDefault="00057E3B">
      <w:pPr>
        <w:spacing w:before="1" w:line="240" w:lineRule="exact"/>
        <w:rPr>
          <w:sz w:val="24"/>
          <w:szCs w:val="24"/>
        </w:rPr>
      </w:pPr>
    </w:p>
    <w:p w14:paraId="1319F2AD" w14:textId="3E42C7A6" w:rsidR="00057E3B" w:rsidRDefault="004D7FB3" w:rsidP="0022440A">
      <w:pPr>
        <w:ind w:left="1412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</w:rPr>
        <w:t>Ac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mic</w:t>
      </w:r>
      <w:r w:rsidRPr="0022440A">
        <w:rPr>
          <w:rFonts w:ascii="Tahoma" w:eastAsia="Tahoma" w:hAnsi="Tahoma" w:cs="Tahoma"/>
          <w:spacing w:val="-9"/>
        </w:rPr>
        <w:t xml:space="preserve"> </w:t>
      </w:r>
      <w:r w:rsidRPr="0022440A">
        <w:rPr>
          <w:rFonts w:ascii="Tahoma" w:eastAsia="Tahoma" w:hAnsi="Tahoma" w:cs="Tahoma"/>
        </w:rPr>
        <w:t>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t:   </w:t>
      </w:r>
      <w:r w:rsidRPr="0022440A">
        <w:rPr>
          <w:rFonts w:ascii="Tahoma" w:eastAsia="Tahoma" w:hAnsi="Tahoma" w:cs="Tahoma"/>
          <w:spacing w:val="49"/>
        </w:rPr>
        <w:t xml:space="preserve"> </w:t>
      </w:r>
      <w:r w:rsidRPr="0022440A">
        <w:rPr>
          <w:rFonts w:ascii="Tahoma" w:eastAsia="Tahoma" w:hAnsi="Tahoma" w:cs="Tahoma"/>
          <w:spacing w:val="1"/>
        </w:rPr>
        <w:t>Re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ipi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3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-1"/>
        </w:rPr>
        <w:t>Gu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2"/>
        </w:rPr>
        <w:t>l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A</w:t>
      </w:r>
      <w:r w:rsidRPr="0022440A">
        <w:rPr>
          <w:rFonts w:ascii="Tahoma" w:eastAsia="Tahoma" w:hAnsi="Tahoma" w:cs="Tahoma"/>
          <w:spacing w:val="2"/>
        </w:rPr>
        <w:t>u</w:t>
      </w:r>
      <w:r w:rsidRPr="0022440A">
        <w:rPr>
          <w:rFonts w:ascii="Tahoma" w:eastAsia="Tahoma" w:hAnsi="Tahoma" w:cs="Tahoma"/>
        </w:rPr>
        <w:t>str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lia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  <w:spacing w:val="1"/>
        </w:rPr>
        <w:t>R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c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ol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ip</w:t>
      </w:r>
      <w:r w:rsidRPr="0022440A">
        <w:rPr>
          <w:rFonts w:ascii="Tahoma" w:eastAsia="Tahoma" w:hAnsi="Tahoma" w:cs="Tahoma"/>
          <w:spacing w:val="-9"/>
        </w:rPr>
        <w:t xml:space="preserve"> </w:t>
      </w:r>
      <w:r w:rsidRPr="0022440A">
        <w:rPr>
          <w:rFonts w:ascii="Tahoma" w:eastAsia="Tahoma" w:hAnsi="Tahoma" w:cs="Tahoma"/>
          <w:spacing w:val="2"/>
        </w:rPr>
        <w:t>2</w:t>
      </w:r>
      <w:r w:rsidRPr="0022440A">
        <w:rPr>
          <w:rFonts w:ascii="Tahoma" w:eastAsia="Tahoma" w:hAnsi="Tahoma" w:cs="Tahoma"/>
          <w:spacing w:val="-1"/>
        </w:rPr>
        <w:t>0</w:t>
      </w:r>
      <w:r w:rsidRPr="0022440A">
        <w:rPr>
          <w:rFonts w:ascii="Tahoma" w:eastAsia="Tahoma" w:hAnsi="Tahoma" w:cs="Tahoma"/>
          <w:spacing w:val="2"/>
        </w:rPr>
        <w:t>1</w:t>
      </w:r>
      <w:r w:rsidRPr="0022440A">
        <w:rPr>
          <w:rFonts w:ascii="Tahoma" w:eastAsia="Tahoma" w:hAnsi="Tahoma" w:cs="Tahoma"/>
        </w:rPr>
        <w:t>1</w:t>
      </w:r>
      <w:r w:rsidRPr="0022440A">
        <w:rPr>
          <w:rFonts w:ascii="Tahoma" w:eastAsia="Tahoma" w:hAnsi="Tahoma" w:cs="Tahoma"/>
          <w:spacing w:val="2"/>
        </w:rPr>
        <w:t>-</w:t>
      </w:r>
      <w:r w:rsidRPr="0022440A">
        <w:rPr>
          <w:rFonts w:ascii="Tahoma" w:eastAsia="Tahoma" w:hAnsi="Tahoma" w:cs="Tahoma"/>
          <w:spacing w:val="-1"/>
        </w:rPr>
        <w:t>2</w:t>
      </w:r>
      <w:r w:rsidRPr="0022440A">
        <w:rPr>
          <w:rFonts w:ascii="Tahoma" w:eastAsia="Tahoma" w:hAnsi="Tahoma" w:cs="Tahoma"/>
          <w:spacing w:val="2"/>
        </w:rPr>
        <w:t>0</w:t>
      </w:r>
      <w:r w:rsidRPr="0022440A">
        <w:rPr>
          <w:rFonts w:ascii="Tahoma" w:eastAsia="Tahoma" w:hAnsi="Tahoma" w:cs="Tahoma"/>
          <w:spacing w:val="-1"/>
        </w:rPr>
        <w:t>1</w:t>
      </w:r>
      <w:r w:rsidRPr="0022440A">
        <w:rPr>
          <w:rFonts w:ascii="Tahoma" w:eastAsia="Tahoma" w:hAnsi="Tahoma" w:cs="Tahoma"/>
        </w:rPr>
        <w:t>4</w:t>
      </w:r>
    </w:p>
    <w:p w14:paraId="22F20136" w14:textId="77777777" w:rsidR="0022440A" w:rsidRPr="0022440A" w:rsidRDefault="0022440A" w:rsidP="0022440A">
      <w:pPr>
        <w:ind w:left="1412"/>
        <w:rPr>
          <w:rFonts w:ascii="Tahoma" w:eastAsia="Tahoma" w:hAnsi="Tahoma" w:cs="Tahoma"/>
        </w:rPr>
      </w:pPr>
    </w:p>
    <w:p w14:paraId="657F8227" w14:textId="77777777" w:rsidR="00057E3B" w:rsidRPr="0022440A" w:rsidRDefault="00057E3B">
      <w:pPr>
        <w:spacing w:line="200" w:lineRule="exact"/>
      </w:pPr>
    </w:p>
    <w:p w14:paraId="67B111EB" w14:textId="77777777" w:rsidR="00057E3B" w:rsidRPr="0022440A" w:rsidRDefault="004D7FB3">
      <w:pPr>
        <w:tabs>
          <w:tab w:val="left" w:pos="10040"/>
        </w:tabs>
        <w:spacing w:line="240" w:lineRule="exact"/>
        <w:ind w:left="141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P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F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S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SI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N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AL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X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PE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RIENCE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P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L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C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NTS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74A6A11E" w14:textId="77777777" w:rsidR="00057E3B" w:rsidRPr="0022440A" w:rsidRDefault="00057E3B">
      <w:pPr>
        <w:spacing w:line="200" w:lineRule="exact"/>
      </w:pPr>
    </w:p>
    <w:p w14:paraId="377FEE3D" w14:textId="77777777" w:rsidR="00057E3B" w:rsidRPr="0022440A" w:rsidRDefault="004D7FB3">
      <w:pPr>
        <w:spacing w:before="25" w:line="559" w:lineRule="auto"/>
        <w:ind w:left="1412" w:right="4974"/>
        <w:jc w:val="both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pte</w:t>
      </w:r>
      <w:r w:rsidRPr="0022440A">
        <w:rPr>
          <w:rFonts w:ascii="Tahoma" w:eastAsia="Tahoma" w:hAnsi="Tahoma" w:cs="Tahoma"/>
          <w:b/>
          <w:spacing w:val="2"/>
        </w:rPr>
        <w:t>m</w:t>
      </w:r>
      <w:r w:rsidRPr="0022440A">
        <w:rPr>
          <w:rFonts w:ascii="Tahoma" w:eastAsia="Tahoma" w:hAnsi="Tahoma" w:cs="Tahoma"/>
          <w:b/>
          <w:spacing w:val="-1"/>
        </w:rPr>
        <w:t>b</w:t>
      </w:r>
      <w:r w:rsidRPr="0022440A">
        <w:rPr>
          <w:rFonts w:ascii="Tahoma" w:eastAsia="Tahoma" w:hAnsi="Tahoma" w:cs="Tahoma"/>
          <w:b/>
          <w:spacing w:val="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12"/>
        </w:rPr>
        <w:t xml:space="preserve"> 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1"/>
        </w:rPr>
        <w:t>0</w:t>
      </w:r>
      <w:r w:rsidRPr="0022440A">
        <w:rPr>
          <w:rFonts w:ascii="Tahoma" w:eastAsia="Tahoma" w:hAnsi="Tahoma" w:cs="Tahoma"/>
          <w:b/>
        </w:rPr>
        <w:t xml:space="preserve">13           </w:t>
      </w:r>
      <w:r w:rsidRPr="0022440A">
        <w:rPr>
          <w:rFonts w:ascii="Tahoma" w:eastAsia="Tahoma" w:hAnsi="Tahoma" w:cs="Tahoma"/>
          <w:b/>
          <w:spacing w:val="43"/>
        </w:rPr>
        <w:t xml:space="preserve"> </w:t>
      </w:r>
      <w:r w:rsidRPr="0022440A">
        <w:rPr>
          <w:rFonts w:ascii="Tahoma" w:eastAsia="Tahoma" w:hAnsi="Tahoma" w:cs="Tahoma"/>
        </w:rPr>
        <w:t>Mildura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se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Hospit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(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2"/>
        </w:rPr>
        <w:t>ic</w:t>
      </w:r>
      <w:r w:rsidRPr="0022440A">
        <w:rPr>
          <w:rFonts w:ascii="Tahoma" w:eastAsia="Tahoma" w:hAnsi="Tahoma" w:cs="Tahoma"/>
        </w:rPr>
        <w:t>ip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d) </w:t>
      </w:r>
      <w:r w:rsidRPr="0022440A">
        <w:rPr>
          <w:rFonts w:ascii="Tahoma" w:eastAsia="Tahoma" w:hAnsi="Tahoma" w:cs="Tahoma"/>
          <w:b/>
        </w:rPr>
        <w:t>April</w:t>
      </w:r>
      <w:r w:rsidRPr="0022440A">
        <w:rPr>
          <w:rFonts w:ascii="Tahoma" w:eastAsia="Tahoma" w:hAnsi="Tahoma" w:cs="Tahoma"/>
          <w:b/>
          <w:spacing w:val="-6"/>
        </w:rPr>
        <w:t xml:space="preserve"> 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3"/>
        </w:rPr>
        <w:t>0</w:t>
      </w:r>
      <w:r w:rsidRPr="0022440A">
        <w:rPr>
          <w:rFonts w:ascii="Tahoma" w:eastAsia="Tahoma" w:hAnsi="Tahoma" w:cs="Tahoma"/>
          <w:b/>
        </w:rPr>
        <w:t xml:space="preserve">13                      </w:t>
      </w:r>
      <w:r w:rsidRPr="0022440A">
        <w:rPr>
          <w:rFonts w:ascii="Tahoma" w:eastAsia="Tahoma" w:hAnsi="Tahoma" w:cs="Tahoma"/>
          <w:b/>
          <w:spacing w:val="25"/>
        </w:rPr>
        <w:t xml:space="preserve"> 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  <w:spacing w:val="-1"/>
        </w:rPr>
        <w:t>ch</w:t>
      </w:r>
      <w:r w:rsidRPr="0022440A">
        <w:rPr>
          <w:rFonts w:ascii="Tahoma" w:eastAsia="Tahoma" w:hAnsi="Tahoma" w:cs="Tahoma"/>
        </w:rPr>
        <w:t>side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y</w:t>
      </w:r>
      <w:r w:rsidRPr="0022440A">
        <w:rPr>
          <w:rFonts w:ascii="Tahoma" w:eastAsia="Tahoma" w:hAnsi="Tahoma" w:cs="Tahoma"/>
        </w:rPr>
        <w:t>,</w:t>
      </w:r>
      <w:r w:rsidRPr="0022440A">
        <w:rPr>
          <w:rFonts w:ascii="Tahoma" w:eastAsia="Tahoma" w:hAnsi="Tahoma" w:cs="Tahoma"/>
          <w:spacing w:val="-9"/>
        </w:rPr>
        <w:t xml:space="preserve"> 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 xml:space="preserve">Kilda 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pt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  <w:spacing w:val="2"/>
        </w:rPr>
        <w:t>m</w:t>
      </w:r>
      <w:r w:rsidRPr="0022440A">
        <w:rPr>
          <w:rFonts w:ascii="Tahoma" w:eastAsia="Tahoma" w:hAnsi="Tahoma" w:cs="Tahoma"/>
          <w:b/>
          <w:spacing w:val="-1"/>
        </w:rPr>
        <w:t>b</w:t>
      </w:r>
      <w:r w:rsidRPr="0022440A">
        <w:rPr>
          <w:rFonts w:ascii="Tahoma" w:eastAsia="Tahoma" w:hAnsi="Tahoma" w:cs="Tahoma"/>
          <w:b/>
          <w:spacing w:val="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11"/>
        </w:rPr>
        <w:t xml:space="preserve"> </w:t>
      </w:r>
      <w:r w:rsidRPr="0022440A">
        <w:rPr>
          <w:rFonts w:ascii="Tahoma" w:eastAsia="Tahoma" w:hAnsi="Tahoma" w:cs="Tahoma"/>
          <w:b/>
        </w:rPr>
        <w:t xml:space="preserve">2012           </w:t>
      </w:r>
      <w:r w:rsidRPr="0022440A">
        <w:rPr>
          <w:rFonts w:ascii="Tahoma" w:eastAsia="Tahoma" w:hAnsi="Tahoma" w:cs="Tahoma"/>
          <w:b/>
          <w:spacing w:val="43"/>
        </w:rPr>
        <w:t xml:space="preserve"> 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digo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  <w:spacing w:val="1"/>
        </w:rPr>
        <w:t>P</w:t>
      </w:r>
      <w:r w:rsidRPr="0022440A">
        <w:rPr>
          <w:rFonts w:ascii="Tahoma" w:eastAsia="Tahoma" w:hAnsi="Tahoma" w:cs="Tahoma"/>
        </w:rPr>
        <w:t>riva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2"/>
        </w:rPr>
        <w:t>H</w:t>
      </w:r>
      <w:r w:rsidRPr="0022440A">
        <w:rPr>
          <w:rFonts w:ascii="Tahoma" w:eastAsia="Tahoma" w:hAnsi="Tahoma" w:cs="Tahoma"/>
        </w:rPr>
        <w:t>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</w:p>
    <w:p w14:paraId="41E37B31" w14:textId="77777777" w:rsidR="00057E3B" w:rsidRPr="0022440A" w:rsidRDefault="004D7FB3">
      <w:pPr>
        <w:spacing w:before="1"/>
        <w:ind w:left="1412" w:right="6772"/>
        <w:jc w:val="both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  <w:spacing w:val="1"/>
        </w:rPr>
        <w:t>J</w:t>
      </w:r>
      <w:r w:rsidRPr="0022440A">
        <w:rPr>
          <w:rFonts w:ascii="Tahoma" w:eastAsia="Tahoma" w:hAnsi="Tahoma" w:cs="Tahoma"/>
          <w:b/>
        </w:rPr>
        <w:t>une</w:t>
      </w:r>
      <w:r w:rsidRPr="0022440A">
        <w:rPr>
          <w:rFonts w:ascii="Tahoma" w:eastAsia="Tahoma" w:hAnsi="Tahoma" w:cs="Tahoma"/>
          <w:b/>
          <w:spacing w:val="-7"/>
        </w:rPr>
        <w:t xml:space="preserve"> </w:t>
      </w:r>
      <w:r w:rsidRPr="0022440A">
        <w:rPr>
          <w:rFonts w:ascii="Tahoma" w:eastAsia="Tahoma" w:hAnsi="Tahoma" w:cs="Tahoma"/>
          <w:b/>
        </w:rPr>
        <w:t>20</w:t>
      </w:r>
      <w:r w:rsidRPr="0022440A">
        <w:rPr>
          <w:rFonts w:ascii="Tahoma" w:eastAsia="Tahoma" w:hAnsi="Tahoma" w:cs="Tahoma"/>
          <w:b/>
          <w:spacing w:val="3"/>
        </w:rPr>
        <w:t>1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</w:rPr>
        <w:t xml:space="preserve">                      </w:t>
      </w:r>
      <w:r w:rsidRPr="0022440A">
        <w:rPr>
          <w:rFonts w:ascii="Tahoma" w:eastAsia="Tahoma" w:hAnsi="Tahoma" w:cs="Tahoma"/>
          <w:b/>
          <w:spacing w:val="20"/>
        </w:rPr>
        <w:t xml:space="preserve"> </w:t>
      </w:r>
      <w:r w:rsidRPr="0022440A">
        <w:rPr>
          <w:rFonts w:ascii="Tahoma" w:eastAsia="Tahoma" w:hAnsi="Tahoma" w:cs="Tahoma"/>
        </w:rPr>
        <w:t>Alfred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Hospi</w:t>
      </w:r>
      <w:r w:rsidRPr="0022440A">
        <w:rPr>
          <w:rFonts w:ascii="Tahoma" w:eastAsia="Tahoma" w:hAnsi="Tahoma" w:cs="Tahoma"/>
          <w:spacing w:val="1"/>
        </w:rPr>
        <w:t>ta</w:t>
      </w:r>
      <w:r w:rsidRPr="0022440A">
        <w:rPr>
          <w:rFonts w:ascii="Tahoma" w:eastAsia="Tahoma" w:hAnsi="Tahoma" w:cs="Tahoma"/>
        </w:rPr>
        <w:t>l</w:t>
      </w:r>
    </w:p>
    <w:p w14:paraId="4EF9E942" w14:textId="77777777" w:rsidR="00057E3B" w:rsidRPr="0022440A" w:rsidRDefault="00057E3B">
      <w:pPr>
        <w:spacing w:before="3" w:line="100" w:lineRule="exact"/>
        <w:rPr>
          <w:sz w:val="10"/>
          <w:szCs w:val="10"/>
        </w:rPr>
      </w:pPr>
    </w:p>
    <w:p w14:paraId="64765660" w14:textId="77777777" w:rsidR="00057E3B" w:rsidRPr="0022440A" w:rsidRDefault="00057E3B">
      <w:pPr>
        <w:spacing w:line="200" w:lineRule="exact"/>
      </w:pPr>
    </w:p>
    <w:p w14:paraId="6B02C61E" w14:textId="392544F1" w:rsidR="00057E3B" w:rsidRPr="0022440A" w:rsidRDefault="004D7FB3" w:rsidP="0022440A">
      <w:pPr>
        <w:tabs>
          <w:tab w:val="left" w:pos="10040"/>
        </w:tabs>
        <w:spacing w:line="240" w:lineRule="exact"/>
        <w:ind w:left="1412" w:right="1820"/>
        <w:jc w:val="both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SK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I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LL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S SU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Y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64777005" w14:textId="77777777" w:rsidR="00057E3B" w:rsidRPr="0022440A" w:rsidRDefault="004D7FB3">
      <w:pPr>
        <w:tabs>
          <w:tab w:val="left" w:pos="4240"/>
        </w:tabs>
        <w:spacing w:before="25"/>
        <w:ind w:left="4247" w:right="1378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  <w:spacing w:val="-1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lo</w:t>
      </w:r>
      <w:r w:rsidRPr="0022440A">
        <w:rPr>
          <w:rFonts w:ascii="Tahoma" w:eastAsia="Tahoma" w:hAnsi="Tahoma" w:cs="Tahoma"/>
          <w:spacing w:val="1"/>
        </w:rPr>
        <w:t>pe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li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2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</w:rPr>
        <w:t>ills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nc</w:t>
      </w:r>
      <w:r w:rsidRPr="0022440A">
        <w:rPr>
          <w:rFonts w:ascii="Tahoma" w:eastAsia="Tahoma" w:hAnsi="Tahoma" w:cs="Tahoma"/>
          <w:spacing w:val="2"/>
        </w:rPr>
        <w:t>l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ding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itoring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py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 xml:space="preserve">drug </w:t>
      </w:r>
      <w:r w:rsidRPr="0022440A">
        <w:rPr>
          <w:rFonts w:ascii="Tahoma" w:eastAsia="Tahoma" w:hAnsi="Tahoma" w:cs="Tahoma"/>
          <w:spacing w:val="7"/>
        </w:rPr>
        <w:t xml:space="preserve"> 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</w:rPr>
        <w:t xml:space="preserve">tion  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  <w:spacing w:val="1"/>
        </w:rPr>
        <w:t>h</w:t>
      </w:r>
      <w:r w:rsidRPr="0022440A">
        <w:rPr>
          <w:rFonts w:ascii="Tahoma" w:eastAsia="Tahoma" w:hAnsi="Tahoma" w:cs="Tahoma"/>
        </w:rPr>
        <w:t>ro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 xml:space="preserve">gh 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t 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t 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 servi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1"/>
        </w:rPr>
        <w:t xml:space="preserve"> </w:t>
      </w:r>
      <w:r w:rsidRPr="0022440A">
        <w:rPr>
          <w:rFonts w:ascii="Tahoma" w:eastAsia="Tahoma" w:hAnsi="Tahoma" w:cs="Tahoma"/>
        </w:rPr>
        <w:t>c</w:t>
      </w:r>
      <w:r w:rsidRPr="0022440A">
        <w:rPr>
          <w:rFonts w:ascii="Tahoma" w:eastAsia="Tahoma" w:hAnsi="Tahoma" w:cs="Tahoma"/>
          <w:spacing w:val="-1"/>
        </w:rPr>
        <w:t>l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1"/>
        </w:rPr>
        <w:t>wa</w:t>
      </w:r>
      <w:r w:rsidRPr="0022440A">
        <w:rPr>
          <w:rFonts w:ascii="Tahoma" w:eastAsia="Tahoma" w:hAnsi="Tahoma" w:cs="Tahoma"/>
        </w:rPr>
        <w:t>rd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ds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dur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ssi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1"/>
        </w:rPr>
        <w:t xml:space="preserve"> </w:t>
      </w:r>
      <w:r w:rsidRPr="0022440A">
        <w:rPr>
          <w:rFonts w:ascii="Tahoma" w:eastAsia="Tahoma" w:hAnsi="Tahoma" w:cs="Tahoma"/>
        </w:rPr>
        <w:t>pl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</w:p>
    <w:p w14:paraId="55116B39" w14:textId="77777777" w:rsidR="00057E3B" w:rsidRPr="0022440A" w:rsidRDefault="004D7FB3">
      <w:pPr>
        <w:tabs>
          <w:tab w:val="left" w:pos="4240"/>
        </w:tabs>
        <w:spacing w:before="23"/>
        <w:ind w:left="4247" w:right="1376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 xml:space="preserve">Built </w:t>
      </w:r>
      <w:r w:rsidRPr="0022440A">
        <w:rPr>
          <w:rFonts w:ascii="Tahoma" w:eastAsia="Tahoma" w:hAnsi="Tahoma" w:cs="Tahoma"/>
          <w:spacing w:val="22"/>
        </w:rPr>
        <w:t xml:space="preserve"> </w:t>
      </w:r>
      <w:r w:rsidRPr="0022440A">
        <w:rPr>
          <w:rFonts w:ascii="Tahoma" w:eastAsia="Tahoma" w:hAnsi="Tahoma" w:cs="Tahoma"/>
          <w:spacing w:val="1"/>
        </w:rPr>
        <w:t>te</w:t>
      </w:r>
      <w:r w:rsidRPr="0022440A">
        <w:rPr>
          <w:rFonts w:ascii="Tahoma" w:eastAsia="Tahoma" w:hAnsi="Tahoma" w:cs="Tahoma"/>
          <w:spacing w:val="-1"/>
        </w:rPr>
        <w:t>chn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16"/>
        </w:rPr>
        <w:t xml:space="preserve"> </w:t>
      </w:r>
      <w:r w:rsidRPr="0022440A">
        <w:rPr>
          <w:rFonts w:ascii="Tahoma" w:eastAsia="Tahoma" w:hAnsi="Tahoma" w:cs="Tahoma"/>
        </w:rPr>
        <w:t>disp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</w:rPr>
        <w:t xml:space="preserve">g </w:t>
      </w:r>
      <w:r w:rsidRPr="0022440A">
        <w:rPr>
          <w:rFonts w:ascii="Tahoma" w:eastAsia="Tahoma" w:hAnsi="Tahoma" w:cs="Tahoma"/>
          <w:spacing w:val="17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</w:rPr>
        <w:t xml:space="preserve">ills </w:t>
      </w:r>
      <w:r w:rsidRPr="0022440A">
        <w:rPr>
          <w:rFonts w:ascii="Tahoma" w:eastAsia="Tahoma" w:hAnsi="Tahoma" w:cs="Tahoma"/>
          <w:spacing w:val="25"/>
        </w:rPr>
        <w:t xml:space="preserve"> 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nc</w:t>
      </w:r>
      <w:r w:rsidRPr="0022440A">
        <w:rPr>
          <w:rFonts w:ascii="Tahoma" w:eastAsia="Tahoma" w:hAnsi="Tahoma" w:cs="Tahoma"/>
          <w:spacing w:val="2"/>
        </w:rPr>
        <w:t>l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g </w:t>
      </w:r>
      <w:r w:rsidRPr="0022440A">
        <w:rPr>
          <w:rFonts w:ascii="Tahoma" w:eastAsia="Tahoma" w:hAnsi="Tahoma" w:cs="Tahoma"/>
          <w:spacing w:val="18"/>
        </w:rPr>
        <w:t xml:space="preserve"> </w:t>
      </w:r>
      <w:r w:rsidRPr="0022440A">
        <w:rPr>
          <w:rFonts w:ascii="Tahoma" w:eastAsia="Tahoma" w:hAnsi="Tahoma" w:cs="Tahoma"/>
        </w:rPr>
        <w:t>Win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19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23"/>
        </w:rPr>
        <w:t xml:space="preserve"> </w:t>
      </w:r>
      <w:r w:rsidRPr="0022440A">
        <w:rPr>
          <w:rFonts w:ascii="Tahoma" w:eastAsia="Tahoma" w:hAnsi="Tahoma" w:cs="Tahoma"/>
        </w:rPr>
        <w:t>W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bst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 process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od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istr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e 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ording</w:t>
      </w:r>
      <w:r w:rsidRPr="0022440A">
        <w:rPr>
          <w:rFonts w:ascii="Tahoma" w:eastAsia="Tahoma" w:hAnsi="Tahoma" w:cs="Tahoma"/>
          <w:spacing w:val="7"/>
        </w:rPr>
        <w:t xml:space="preserve"> 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0"/>
        </w:rPr>
        <w:t xml:space="preserve"> 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digo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2"/>
        </w:rPr>
        <w:t>h</w:t>
      </w:r>
      <w:r w:rsidRPr="0022440A">
        <w:rPr>
          <w:rFonts w:ascii="Tahoma" w:eastAsia="Tahoma" w:hAnsi="Tahoma" w:cs="Tahoma"/>
        </w:rPr>
        <w:t>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ls</w:t>
      </w:r>
    </w:p>
    <w:p w14:paraId="184B49C5" w14:textId="77777777" w:rsidR="00057E3B" w:rsidRPr="0022440A" w:rsidRDefault="004D7FB3">
      <w:pPr>
        <w:tabs>
          <w:tab w:val="left" w:pos="4240"/>
        </w:tabs>
        <w:spacing w:before="20"/>
        <w:ind w:left="4247" w:right="1375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  <w:spacing w:val="-1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str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</w:rPr>
        <w:t>str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13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3"/>
        </w:rPr>
        <w:t>m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</w:rPr>
        <w:t>n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4"/>
        </w:rPr>
        <w:t xml:space="preserve"> 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is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on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  <w:spacing w:val="3"/>
        </w:rPr>
        <w:t>m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</w:rPr>
        <w:t>ills</w:t>
      </w:r>
      <w:r w:rsidRPr="0022440A">
        <w:rPr>
          <w:rFonts w:ascii="Tahoma" w:eastAsia="Tahoma" w:hAnsi="Tahoma" w:cs="Tahoma"/>
          <w:spacing w:val="13"/>
        </w:rPr>
        <w:t xml:space="preserve"> </w:t>
      </w:r>
      <w:r w:rsidRPr="0022440A">
        <w:rPr>
          <w:rFonts w:ascii="Tahoma" w:eastAsia="Tahoma" w:hAnsi="Tahoma" w:cs="Tahoma"/>
          <w:spacing w:val="3"/>
        </w:rPr>
        <w:t>w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</w:rPr>
        <w:t>providi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</w:rPr>
        <w:t>g i</w:t>
      </w:r>
      <w:r w:rsidRPr="0022440A">
        <w:rPr>
          <w:rFonts w:ascii="Tahoma" w:eastAsia="Tahoma" w:hAnsi="Tahoma" w:cs="Tahoma"/>
          <w:spacing w:val="-1"/>
        </w:rPr>
        <w:t>nf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1"/>
        </w:rPr>
        <w:t>me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 xml:space="preserve"> a</w:t>
      </w:r>
      <w:r w:rsidRPr="0022440A">
        <w:rPr>
          <w:rFonts w:ascii="Tahoma" w:eastAsia="Tahoma" w:hAnsi="Tahoma" w:cs="Tahoma"/>
        </w:rPr>
        <w:t>dv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</w:rPr>
        <w:t>on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</w:rPr>
        <w:t>OTC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</w:rPr>
        <w:t>li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</w:rPr>
        <w:t>to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rs</w:t>
      </w:r>
      <w:r w:rsidRPr="0022440A">
        <w:rPr>
          <w:rFonts w:ascii="Tahoma" w:eastAsia="Tahoma" w:hAnsi="Tahoma" w:cs="Tahoma"/>
          <w:spacing w:val="1"/>
        </w:rPr>
        <w:t xml:space="preserve"> </w:t>
      </w:r>
      <w:r w:rsidRPr="0022440A">
        <w:rPr>
          <w:rFonts w:ascii="Tahoma" w:eastAsia="Tahoma" w:hAnsi="Tahoma" w:cs="Tahoma"/>
        </w:rPr>
        <w:t>in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</w:rPr>
        <w:t>a</w:t>
      </w:r>
      <w:r w:rsidRPr="0022440A">
        <w:rPr>
          <w:rFonts w:ascii="Tahoma" w:eastAsia="Tahoma" w:hAnsi="Tahoma" w:cs="Tahoma"/>
          <w:spacing w:val="7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om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ity ph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  <w:spacing w:val="1"/>
        </w:rPr>
        <w:t>en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</w:p>
    <w:p w14:paraId="1B59B8CD" w14:textId="77777777" w:rsidR="00057E3B" w:rsidRPr="0022440A" w:rsidRDefault="004D7FB3">
      <w:pPr>
        <w:tabs>
          <w:tab w:val="left" w:pos="4240"/>
        </w:tabs>
        <w:spacing w:before="23"/>
        <w:ind w:left="4247" w:right="1372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blished</w:t>
      </w:r>
      <w:r w:rsidRPr="0022440A">
        <w:rPr>
          <w:rFonts w:ascii="Tahoma" w:eastAsia="Tahoma" w:hAnsi="Tahoma" w:cs="Tahoma"/>
          <w:spacing w:val="-1"/>
        </w:rPr>
        <w:t xml:space="preserve"> 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te</w:t>
      </w:r>
      <w:r w:rsidRPr="0022440A">
        <w:rPr>
          <w:rFonts w:ascii="Tahoma" w:eastAsia="Tahoma" w:hAnsi="Tahoma" w:cs="Tahoma"/>
        </w:rPr>
        <w:t>rp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rso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4"/>
        </w:rPr>
        <w:t xml:space="preserve"> 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</w:rPr>
        <w:t>ork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</w:rPr>
        <w:t>ills</w:t>
      </w:r>
      <w:r w:rsidRPr="0022440A">
        <w:rPr>
          <w:rFonts w:ascii="Tahoma" w:eastAsia="Tahoma" w:hAnsi="Tahoma" w:cs="Tahoma"/>
          <w:spacing w:val="7"/>
        </w:rPr>
        <w:t xml:space="preserve"> 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bli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</w:rPr>
        <w:t>g me</w:t>
      </w:r>
      <w:r w:rsidRPr="0022440A">
        <w:rPr>
          <w:rFonts w:ascii="Tahoma" w:eastAsia="Tahoma" w:hAnsi="Tahoma" w:cs="Tahoma"/>
          <w:spacing w:val="4"/>
        </w:rPr>
        <w:t xml:space="preserve"> </w:t>
      </w:r>
      <w:r w:rsidRPr="0022440A">
        <w:rPr>
          <w:rFonts w:ascii="Tahoma" w:eastAsia="Tahoma" w:hAnsi="Tahoma" w:cs="Tahoma"/>
        </w:rPr>
        <w:t>to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op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te 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ff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ly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4"/>
        </w:rPr>
        <w:t xml:space="preserve"> </w:t>
      </w:r>
      <w:r w:rsidRPr="0022440A">
        <w:rPr>
          <w:rFonts w:ascii="Tahoma" w:eastAsia="Tahoma" w:hAnsi="Tahoma" w:cs="Tahoma"/>
        </w:rPr>
        <w:t>a</w:t>
      </w:r>
      <w:r w:rsidRPr="0022440A">
        <w:rPr>
          <w:rFonts w:ascii="Tahoma" w:eastAsia="Tahoma" w:hAnsi="Tahoma" w:cs="Tahoma"/>
          <w:spacing w:val="16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15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lt</w:t>
      </w:r>
      <w:r w:rsidRPr="0022440A">
        <w:rPr>
          <w:rFonts w:ascii="Tahoma" w:eastAsia="Tahoma" w:hAnsi="Tahoma" w:cs="Tahoma"/>
          <w:spacing w:val="5"/>
        </w:rPr>
        <w:t>i</w:t>
      </w:r>
      <w:r w:rsidRPr="0022440A">
        <w:rPr>
          <w:rFonts w:ascii="Tahoma" w:eastAsia="Tahoma" w:hAnsi="Tahoma" w:cs="Tahoma"/>
        </w:rPr>
        <w:t>-di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ipl</w:t>
      </w:r>
      <w:r w:rsidRPr="0022440A">
        <w:rPr>
          <w:rFonts w:ascii="Tahoma" w:eastAsia="Tahoma" w:hAnsi="Tahoma" w:cs="Tahoma"/>
          <w:spacing w:val="3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ry t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</w:rPr>
        <w:t>ms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3"/>
        </w:rPr>
        <w:t xml:space="preserve"> 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tri</w:t>
      </w:r>
      <w:r w:rsidRPr="0022440A">
        <w:rPr>
          <w:rFonts w:ascii="Tahoma" w:eastAsia="Tahoma" w:hAnsi="Tahoma" w:cs="Tahoma"/>
          <w:spacing w:val="3"/>
        </w:rPr>
        <w:t>b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te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 xml:space="preserve">to 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igh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  <w:spacing w:val="2"/>
        </w:rPr>
        <w:t>q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lity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</w:rPr>
        <w:t>ori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rvi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  <w:spacing w:val="2"/>
        </w:rPr>
        <w:t>d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ring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3"/>
        </w:rPr>
        <w:t>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</w:t>
      </w:r>
    </w:p>
    <w:p w14:paraId="5C1346B8" w14:textId="77777777" w:rsidR="00057E3B" w:rsidRPr="0022440A" w:rsidRDefault="004D7FB3">
      <w:pPr>
        <w:tabs>
          <w:tab w:val="left" w:pos="4240"/>
        </w:tabs>
        <w:spacing w:before="20"/>
        <w:ind w:left="4247" w:right="1375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Pro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n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bili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10"/>
        </w:rPr>
        <w:t xml:space="preserve"> </w:t>
      </w:r>
      <w:r w:rsidRPr="0022440A">
        <w:rPr>
          <w:rFonts w:ascii="Tahoma" w:eastAsia="Tahoma" w:hAnsi="Tahoma" w:cs="Tahoma"/>
        </w:rPr>
        <w:t>to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</w:rPr>
        <w:t>displ</w:t>
      </w:r>
      <w:r w:rsidRPr="0022440A">
        <w:rPr>
          <w:rFonts w:ascii="Tahoma" w:eastAsia="Tahoma" w:hAnsi="Tahoma" w:cs="Tahoma"/>
          <w:spacing w:val="4"/>
        </w:rPr>
        <w:t>a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7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sit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4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er</w:t>
      </w:r>
      <w:r w:rsidRPr="0022440A">
        <w:rPr>
          <w:rFonts w:ascii="Tahoma" w:eastAsia="Tahoma" w:hAnsi="Tahoma" w:cs="Tahoma"/>
        </w:rPr>
        <w:t>-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lt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  <w:spacing w:val="1"/>
        </w:rPr>
        <w:t>awa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ss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ssisting</w:t>
      </w:r>
      <w:r w:rsidRPr="0022440A">
        <w:rPr>
          <w:rFonts w:ascii="Tahoma" w:eastAsia="Tahoma" w:hAnsi="Tahoma" w:cs="Tahoma"/>
          <w:spacing w:val="1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</w:t>
      </w:r>
      <w:r w:rsidRPr="0022440A">
        <w:rPr>
          <w:rFonts w:ascii="Tahoma" w:eastAsia="Tahoma" w:hAnsi="Tahoma" w:cs="Tahoma"/>
          <w:spacing w:val="1"/>
        </w:rPr>
        <w:t xml:space="preserve"> 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rs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om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</w:rPr>
        <w:t>diverse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ck</w:t>
      </w:r>
      <w:r w:rsidRPr="0022440A">
        <w:rPr>
          <w:rFonts w:ascii="Tahoma" w:eastAsia="Tahoma" w:hAnsi="Tahoma" w:cs="Tahoma"/>
        </w:rPr>
        <w:t>gr</w:t>
      </w:r>
      <w:r w:rsidRPr="0022440A">
        <w:rPr>
          <w:rFonts w:ascii="Tahoma" w:eastAsia="Tahoma" w:hAnsi="Tahoma" w:cs="Tahoma"/>
          <w:spacing w:val="3"/>
        </w:rPr>
        <w:t>o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ds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 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str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12"/>
        </w:rPr>
        <w:t xml:space="preserve"> </w:t>
      </w:r>
      <w:r w:rsidRPr="0022440A">
        <w:rPr>
          <w:rFonts w:ascii="Tahoma" w:eastAsia="Tahoma" w:hAnsi="Tahoma" w:cs="Tahoma"/>
        </w:rPr>
        <w:t>duri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-ti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</w:rPr>
        <w:t>ork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>As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</w:rPr>
        <w:t>ro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1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>y</w:t>
      </w:r>
    </w:p>
    <w:p w14:paraId="6A8CEE29" w14:textId="77777777" w:rsidR="00057E3B" w:rsidRPr="0022440A" w:rsidRDefault="00057E3B">
      <w:pPr>
        <w:spacing w:before="1" w:line="160" w:lineRule="exact"/>
        <w:rPr>
          <w:sz w:val="16"/>
          <w:szCs w:val="16"/>
        </w:rPr>
      </w:pPr>
    </w:p>
    <w:p w14:paraId="3B999B9F" w14:textId="77777777" w:rsidR="00057E3B" w:rsidRPr="0022440A" w:rsidRDefault="00057E3B">
      <w:pPr>
        <w:spacing w:line="200" w:lineRule="exact"/>
      </w:pPr>
    </w:p>
    <w:p w14:paraId="0EF3FEDA" w14:textId="77777777" w:rsidR="00057E3B" w:rsidRPr="0022440A" w:rsidRDefault="00057E3B">
      <w:pPr>
        <w:spacing w:line="200" w:lineRule="exact"/>
      </w:pPr>
    </w:p>
    <w:p w14:paraId="4184ADBD" w14:textId="77777777" w:rsidR="00057E3B" w:rsidRPr="0022440A" w:rsidRDefault="00057E3B">
      <w:pPr>
        <w:spacing w:line="200" w:lineRule="exact"/>
      </w:pPr>
    </w:p>
    <w:p w14:paraId="1A09FC83" w14:textId="77777777" w:rsidR="00057E3B" w:rsidRPr="0022440A" w:rsidRDefault="0022440A">
      <w:pPr>
        <w:sectPr w:rsidR="00057E3B" w:rsidRPr="0022440A">
          <w:pgSz w:w="11920" w:h="16860"/>
          <w:pgMar w:top="1300" w:right="0" w:bottom="0" w:left="0" w:header="720" w:footer="720" w:gutter="0"/>
          <w:cols w:space="720"/>
        </w:sectPr>
      </w:pPr>
      <w:r w:rsidRPr="0022440A">
        <w:pict w14:anchorId="13D771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60.3pt">
            <v:imagedata r:id="rId8" o:title=""/>
          </v:shape>
        </w:pict>
      </w:r>
    </w:p>
    <w:p w14:paraId="0C28E0B2" w14:textId="77777777" w:rsidR="00057E3B" w:rsidRPr="0022440A" w:rsidRDefault="00057E3B">
      <w:pPr>
        <w:spacing w:before="3" w:line="160" w:lineRule="exact"/>
        <w:rPr>
          <w:sz w:val="16"/>
          <w:szCs w:val="16"/>
        </w:rPr>
      </w:pPr>
    </w:p>
    <w:p w14:paraId="1740BB7F" w14:textId="77777777" w:rsidR="00057E3B" w:rsidRPr="0022440A" w:rsidRDefault="004D7FB3">
      <w:pPr>
        <w:tabs>
          <w:tab w:val="left" w:pos="9780"/>
        </w:tabs>
        <w:spacing w:line="240" w:lineRule="exact"/>
        <w:ind w:left="115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C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OU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SE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R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EL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T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D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P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L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Y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NT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2965BEC5" w14:textId="77777777" w:rsidR="00057E3B" w:rsidRPr="0022440A" w:rsidRDefault="00057E3B">
      <w:pPr>
        <w:spacing w:before="6" w:line="260" w:lineRule="exact"/>
        <w:rPr>
          <w:sz w:val="26"/>
          <w:szCs w:val="26"/>
        </w:rPr>
      </w:pPr>
    </w:p>
    <w:p w14:paraId="3F5457EB" w14:textId="77777777" w:rsidR="00057E3B" w:rsidRPr="0022440A" w:rsidRDefault="004D7FB3">
      <w:pPr>
        <w:spacing w:before="25" w:line="257" w:lineRule="auto"/>
        <w:ind w:left="3561" w:right="2925" w:hanging="2410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F</w:t>
      </w:r>
      <w:r w:rsidRPr="0022440A">
        <w:rPr>
          <w:rFonts w:ascii="Tahoma" w:eastAsia="Tahoma" w:hAnsi="Tahoma" w:cs="Tahoma"/>
          <w:b/>
          <w:spacing w:val="1"/>
        </w:rPr>
        <w:t>e</w:t>
      </w:r>
      <w:r w:rsidRPr="0022440A">
        <w:rPr>
          <w:rFonts w:ascii="Tahoma" w:eastAsia="Tahoma" w:hAnsi="Tahoma" w:cs="Tahoma"/>
          <w:b/>
        </w:rPr>
        <w:t>b</w:t>
      </w:r>
      <w:r w:rsidRPr="0022440A">
        <w:rPr>
          <w:rFonts w:ascii="Tahoma" w:eastAsia="Tahoma" w:hAnsi="Tahoma" w:cs="Tahoma"/>
          <w:b/>
          <w:spacing w:val="-6"/>
        </w:rPr>
        <w:t xml:space="preserve"> </w:t>
      </w:r>
      <w:r w:rsidRPr="0022440A">
        <w:rPr>
          <w:rFonts w:ascii="Tahoma" w:eastAsia="Tahoma" w:hAnsi="Tahoma" w:cs="Tahoma"/>
          <w:b/>
        </w:rPr>
        <w:t>2011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</w:rPr>
        <w:t>-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</w:rPr>
        <w:t>cu</w:t>
      </w:r>
      <w:r w:rsidRPr="0022440A">
        <w:rPr>
          <w:rFonts w:ascii="Tahoma" w:eastAsia="Tahoma" w:hAnsi="Tahoma" w:cs="Tahoma"/>
          <w:b/>
          <w:spacing w:val="2"/>
        </w:rPr>
        <w:t>r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 xml:space="preserve">t        </w:t>
      </w:r>
      <w:r w:rsidRPr="0022440A">
        <w:rPr>
          <w:rFonts w:ascii="Tahoma" w:eastAsia="Tahoma" w:hAnsi="Tahoma" w:cs="Tahoma"/>
          <w:b/>
          <w:spacing w:val="9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</w:rPr>
        <w:t>harma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y</w:t>
      </w:r>
      <w:r w:rsidRPr="0022440A">
        <w:rPr>
          <w:rFonts w:ascii="Tahoma" w:eastAsia="Tahoma" w:hAnsi="Tahoma" w:cs="Tahoma"/>
          <w:b/>
          <w:spacing w:val="-10"/>
        </w:rPr>
        <w:t xml:space="preserve"> </w:t>
      </w:r>
      <w:r w:rsidRPr="0022440A">
        <w:rPr>
          <w:rFonts w:ascii="Tahoma" w:eastAsia="Tahoma" w:hAnsi="Tahoma" w:cs="Tahoma"/>
          <w:b/>
        </w:rPr>
        <w:t>A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</w:rPr>
        <w:t>s</w:t>
      </w:r>
      <w:r w:rsidRPr="0022440A">
        <w:rPr>
          <w:rFonts w:ascii="Tahoma" w:eastAsia="Tahoma" w:hAnsi="Tahoma" w:cs="Tahoma"/>
          <w:b/>
          <w:spacing w:val="1"/>
        </w:rPr>
        <w:t>is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  <w:spacing w:val="3"/>
        </w:rPr>
        <w:t>a</w:t>
      </w:r>
      <w:r w:rsidRPr="0022440A">
        <w:rPr>
          <w:rFonts w:ascii="Tahoma" w:eastAsia="Tahoma" w:hAnsi="Tahoma" w:cs="Tahoma"/>
          <w:b/>
        </w:rPr>
        <w:t>nt</w:t>
      </w:r>
      <w:r w:rsidRPr="0022440A">
        <w:rPr>
          <w:rFonts w:ascii="Tahoma" w:eastAsia="Tahoma" w:hAnsi="Tahoma" w:cs="Tahoma"/>
          <w:b/>
          <w:spacing w:val="-9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(</w:t>
      </w:r>
      <w:r w:rsidRPr="0022440A">
        <w:rPr>
          <w:rFonts w:ascii="Tahoma" w:eastAsia="Tahoma" w:hAnsi="Tahoma" w:cs="Tahoma"/>
          <w:b/>
        </w:rPr>
        <w:t>casual</w:t>
      </w:r>
      <w:r w:rsidRPr="0022440A">
        <w:rPr>
          <w:rFonts w:ascii="Tahoma" w:eastAsia="Tahoma" w:hAnsi="Tahoma" w:cs="Tahoma"/>
          <w:b/>
          <w:spacing w:val="-7"/>
        </w:rPr>
        <w:t xml:space="preserve"> </w:t>
      </w:r>
      <w:r w:rsidRPr="0022440A">
        <w:rPr>
          <w:rFonts w:ascii="Tahoma" w:eastAsia="Tahoma" w:hAnsi="Tahoma" w:cs="Tahoma"/>
          <w:b/>
        </w:rPr>
        <w:t>1</w:t>
      </w:r>
      <w:r w:rsidRPr="0022440A">
        <w:rPr>
          <w:rFonts w:ascii="Tahoma" w:eastAsia="Tahoma" w:hAnsi="Tahoma" w:cs="Tahoma"/>
          <w:b/>
          <w:spacing w:val="1"/>
        </w:rPr>
        <w:t>2-</w:t>
      </w:r>
      <w:r w:rsidRPr="0022440A">
        <w:rPr>
          <w:rFonts w:ascii="Tahoma" w:eastAsia="Tahoma" w:hAnsi="Tahoma" w:cs="Tahoma"/>
          <w:b/>
        </w:rPr>
        <w:t>20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</w:rPr>
        <w:t>hrs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</w:rPr>
        <w:t>p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2"/>
        </w:rPr>
        <w:t xml:space="preserve"> </w:t>
      </w:r>
      <w:r w:rsidRPr="0022440A">
        <w:rPr>
          <w:rFonts w:ascii="Tahoma" w:eastAsia="Tahoma" w:hAnsi="Tahoma" w:cs="Tahoma"/>
          <w:b/>
        </w:rPr>
        <w:t>w</w:t>
      </w:r>
      <w:r w:rsidRPr="0022440A">
        <w:rPr>
          <w:rFonts w:ascii="Tahoma" w:eastAsia="Tahoma" w:hAnsi="Tahoma" w:cs="Tahoma"/>
          <w:b/>
          <w:spacing w:val="2"/>
        </w:rPr>
        <w:t>e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k) As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ro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</w:rPr>
        <w:t>harma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y,</w:t>
      </w:r>
      <w:r w:rsidRPr="0022440A">
        <w:rPr>
          <w:rFonts w:ascii="Tahoma" w:eastAsia="Tahoma" w:hAnsi="Tahoma" w:cs="Tahoma"/>
          <w:b/>
          <w:spacing w:val="-9"/>
        </w:rPr>
        <w:t xml:space="preserve"> </w:t>
      </w:r>
      <w:r w:rsidRPr="0022440A">
        <w:rPr>
          <w:rFonts w:ascii="Tahoma" w:eastAsia="Tahoma" w:hAnsi="Tahoma" w:cs="Tahoma"/>
          <w:b/>
        </w:rPr>
        <w:t>Ea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</w:rPr>
        <w:t>t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</w:rPr>
        <w:t>t</w:t>
      </w:r>
      <w:r w:rsidRPr="0022440A">
        <w:rPr>
          <w:rFonts w:ascii="Tahoma" w:eastAsia="Tahoma" w:hAnsi="Tahoma" w:cs="Tahoma"/>
          <w:b/>
          <w:spacing w:val="-2"/>
        </w:rPr>
        <w:t xml:space="preserve"> </w:t>
      </w:r>
      <w:r w:rsidRPr="0022440A">
        <w:rPr>
          <w:rFonts w:ascii="Tahoma" w:eastAsia="Tahoma" w:hAnsi="Tahoma" w:cs="Tahoma"/>
          <w:b/>
        </w:rPr>
        <w:t>Kilda</w:t>
      </w:r>
    </w:p>
    <w:p w14:paraId="21BDAFBC" w14:textId="77777777" w:rsidR="00057E3B" w:rsidRPr="0022440A" w:rsidRDefault="004D7FB3">
      <w:pPr>
        <w:tabs>
          <w:tab w:val="left" w:pos="3980"/>
        </w:tabs>
        <w:spacing w:before="5"/>
        <w:ind w:left="3987" w:right="1117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38"/>
        </w:rPr>
        <w:t xml:space="preserve"> 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rvis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,</w:t>
      </w:r>
      <w:r w:rsidRPr="0022440A">
        <w:rPr>
          <w:rFonts w:ascii="Tahoma" w:eastAsia="Tahoma" w:hAnsi="Tahoma" w:cs="Tahoma"/>
          <w:spacing w:val="32"/>
        </w:rPr>
        <w:t xml:space="preserve"> 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8"/>
        </w:rPr>
        <w:t xml:space="preserve"> 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xp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nc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34"/>
        </w:rPr>
        <w:t xml:space="preserve"> </w:t>
      </w:r>
      <w:r w:rsidRPr="0022440A">
        <w:rPr>
          <w:rFonts w:ascii="Tahoma" w:eastAsia="Tahoma" w:hAnsi="Tahoma" w:cs="Tahoma"/>
        </w:rPr>
        <w:t>in</w:t>
      </w:r>
      <w:r w:rsidRPr="0022440A">
        <w:rPr>
          <w:rFonts w:ascii="Tahoma" w:eastAsia="Tahoma" w:hAnsi="Tahoma" w:cs="Tahoma"/>
          <w:spacing w:val="41"/>
        </w:rPr>
        <w:t xml:space="preserve"> </w:t>
      </w:r>
      <w:r w:rsidRPr="0022440A">
        <w:rPr>
          <w:rFonts w:ascii="Tahoma" w:eastAsia="Tahoma" w:hAnsi="Tahoma" w:cs="Tahoma"/>
        </w:rPr>
        <w:t>disp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36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40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1"/>
        </w:rPr>
        <w:t>u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selli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</w:rPr>
        <w:t xml:space="preserve">g </w:t>
      </w:r>
      <w:r w:rsidRPr="0022440A">
        <w:rPr>
          <w:rFonts w:ascii="Tahoma" w:eastAsia="Tahoma" w:hAnsi="Tahoma" w:cs="Tahoma"/>
          <w:spacing w:val="-1"/>
        </w:rPr>
        <w:t>cu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rs</w:t>
      </w:r>
      <w:r w:rsidRPr="0022440A">
        <w:rPr>
          <w:rFonts w:ascii="Tahoma" w:eastAsia="Tahoma" w:hAnsi="Tahoma" w:cs="Tahoma"/>
          <w:spacing w:val="4"/>
        </w:rPr>
        <w:t xml:space="preserve"> </w:t>
      </w:r>
      <w:r w:rsidRPr="0022440A">
        <w:rPr>
          <w:rFonts w:ascii="Tahoma" w:eastAsia="Tahoma" w:hAnsi="Tahoma" w:cs="Tahoma"/>
        </w:rPr>
        <w:t>in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se</w:t>
      </w:r>
      <w:r w:rsidRPr="0022440A">
        <w:rPr>
          <w:rFonts w:ascii="Tahoma" w:eastAsia="Tahoma" w:hAnsi="Tahoma" w:cs="Tahoma"/>
          <w:spacing w:val="11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2"/>
        </w:rPr>
        <w:t>p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c</w:t>
      </w:r>
      <w:r w:rsidRPr="0022440A">
        <w:rPr>
          <w:rFonts w:ascii="Tahoma" w:eastAsia="Tahoma" w:hAnsi="Tahoma" w:cs="Tahoma"/>
        </w:rPr>
        <w:t>rip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</w:rPr>
        <w:t>ion 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2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other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py tr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</w:rPr>
        <w:t>tm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e/</w:t>
      </w:r>
      <w:r w:rsidRPr="0022440A">
        <w:rPr>
          <w:rFonts w:ascii="Tahoma" w:eastAsia="Tahoma" w:hAnsi="Tahoma" w:cs="Tahoma"/>
        </w:rPr>
        <w:t>Bupr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</w:rPr>
        <w:t>rph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-23"/>
        </w:rPr>
        <w:t xml:space="preserve"> </w:t>
      </w:r>
      <w:r w:rsidRPr="0022440A">
        <w:rPr>
          <w:rFonts w:ascii="Tahoma" w:eastAsia="Tahoma" w:hAnsi="Tahoma" w:cs="Tahoma"/>
        </w:rPr>
        <w:t>Progr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3"/>
        </w:rPr>
        <w:t>m</w:t>
      </w:r>
      <w:r w:rsidRPr="0022440A">
        <w:rPr>
          <w:rFonts w:ascii="Tahoma" w:eastAsia="Tahoma" w:hAnsi="Tahoma" w:cs="Tahoma"/>
        </w:rPr>
        <w:t>s</w:t>
      </w:r>
    </w:p>
    <w:p w14:paraId="050B7F37" w14:textId="77777777" w:rsidR="00057E3B" w:rsidRPr="0022440A" w:rsidRDefault="004D7FB3">
      <w:pPr>
        <w:spacing w:before="22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ript</w:t>
      </w:r>
      <w:r w:rsidRPr="0022440A">
        <w:rPr>
          <w:rFonts w:ascii="Tahoma" w:eastAsia="Tahoma" w:hAnsi="Tahoma" w:cs="Tahoma"/>
          <w:spacing w:val="10"/>
        </w:rPr>
        <w:t xml:space="preserve"> </w:t>
      </w:r>
      <w:r w:rsidRPr="0022440A">
        <w:rPr>
          <w:rFonts w:ascii="Tahoma" w:eastAsia="Tahoma" w:hAnsi="Tahoma" w:cs="Tahoma"/>
        </w:rPr>
        <w:t>sort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2"/>
        </w:rPr>
        <w:t>p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rs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h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om</w:t>
      </w:r>
      <w:r w:rsidRPr="0022440A">
        <w:rPr>
          <w:rFonts w:ascii="Tahoma" w:eastAsia="Tahoma" w:hAnsi="Tahoma" w:cs="Tahoma"/>
          <w:spacing w:val="1"/>
        </w:rPr>
        <w:t>men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>on</w:t>
      </w:r>
      <w:r w:rsidRPr="0022440A">
        <w:rPr>
          <w:rFonts w:ascii="Tahoma" w:eastAsia="Tahoma" w:hAnsi="Tahoma" w:cs="Tahoma"/>
          <w:spacing w:val="11"/>
        </w:rPr>
        <w:t xml:space="preserve"> </w:t>
      </w:r>
      <w:r w:rsidRPr="0022440A">
        <w:rPr>
          <w:rFonts w:ascii="Tahoma" w:eastAsia="Tahoma" w:hAnsi="Tahoma" w:cs="Tahoma"/>
          <w:spacing w:val="3"/>
        </w:rPr>
        <w:t>O</w:t>
      </w:r>
      <w:r w:rsidRPr="0022440A">
        <w:rPr>
          <w:rFonts w:ascii="Tahoma" w:eastAsia="Tahoma" w:hAnsi="Tahoma" w:cs="Tahoma"/>
          <w:spacing w:val="-1"/>
        </w:rPr>
        <w:t>T</w:t>
      </w:r>
      <w:r w:rsidRPr="0022440A">
        <w:rPr>
          <w:rFonts w:ascii="Tahoma" w:eastAsia="Tahoma" w:hAnsi="Tahoma" w:cs="Tahoma"/>
        </w:rPr>
        <w:t>C</w:t>
      </w:r>
    </w:p>
    <w:p w14:paraId="251C1223" w14:textId="77777777" w:rsidR="00057E3B" w:rsidRPr="0022440A" w:rsidRDefault="004D7FB3">
      <w:pPr>
        <w:spacing w:line="240" w:lineRule="exact"/>
        <w:ind w:left="3952" w:right="3245"/>
        <w:jc w:val="center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position w:val="-1"/>
        </w:rPr>
        <w:t>li</w:t>
      </w:r>
      <w:r w:rsidRPr="0022440A">
        <w:rPr>
          <w:rFonts w:ascii="Tahoma" w:eastAsia="Tahoma" w:hAnsi="Tahoma" w:cs="Tahoma"/>
          <w:spacing w:val="-1"/>
          <w:position w:val="-1"/>
        </w:rPr>
        <w:t>n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position w:val="-1"/>
        </w:rPr>
        <w:t>s</w:t>
      </w:r>
      <w:r w:rsidRPr="0022440A">
        <w:rPr>
          <w:rFonts w:ascii="Tahoma" w:eastAsia="Tahoma" w:hAnsi="Tahoma" w:cs="Tahoma"/>
          <w:spacing w:val="-4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on</w:t>
      </w:r>
      <w:r w:rsidRPr="0022440A">
        <w:rPr>
          <w:rFonts w:ascii="Tahoma" w:eastAsia="Tahoma" w:hAnsi="Tahoma" w:cs="Tahoma"/>
          <w:spacing w:val="-3"/>
          <w:position w:val="-1"/>
        </w:rPr>
        <w:t xml:space="preserve"> </w:t>
      </w:r>
      <w:r w:rsidRPr="0022440A">
        <w:rPr>
          <w:rFonts w:ascii="Tahoma" w:eastAsia="Tahoma" w:hAnsi="Tahoma" w:cs="Tahoma"/>
          <w:spacing w:val="3"/>
          <w:position w:val="-1"/>
        </w:rPr>
        <w:t>p</w:t>
      </w:r>
      <w:r w:rsidRPr="0022440A">
        <w:rPr>
          <w:rFonts w:ascii="Tahoma" w:eastAsia="Tahoma" w:hAnsi="Tahoma" w:cs="Tahoma"/>
          <w:spacing w:val="-1"/>
          <w:position w:val="-1"/>
        </w:rPr>
        <w:t>h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r</w:t>
      </w:r>
      <w:r w:rsidRPr="0022440A">
        <w:rPr>
          <w:rFonts w:ascii="Tahoma" w:eastAsia="Tahoma" w:hAnsi="Tahoma" w:cs="Tahoma"/>
          <w:spacing w:val="1"/>
          <w:position w:val="-1"/>
        </w:rPr>
        <w:t>ma</w:t>
      </w:r>
      <w:r w:rsidRPr="0022440A">
        <w:rPr>
          <w:rFonts w:ascii="Tahoma" w:eastAsia="Tahoma" w:hAnsi="Tahoma" w:cs="Tahoma"/>
          <w:spacing w:val="-1"/>
          <w:position w:val="-1"/>
        </w:rPr>
        <w:t>c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spacing w:val="-1"/>
          <w:position w:val="-1"/>
        </w:rPr>
        <w:t>u</w:t>
      </w:r>
      <w:r w:rsidRPr="0022440A">
        <w:rPr>
          <w:rFonts w:ascii="Tahoma" w:eastAsia="Tahoma" w:hAnsi="Tahoma" w:cs="Tahoma"/>
          <w:position w:val="-1"/>
        </w:rPr>
        <w:t>t</w:t>
      </w:r>
      <w:r w:rsidRPr="0022440A">
        <w:rPr>
          <w:rFonts w:ascii="Tahoma" w:eastAsia="Tahoma" w:hAnsi="Tahoma" w:cs="Tahoma"/>
          <w:spacing w:val="2"/>
          <w:position w:val="-1"/>
        </w:rPr>
        <w:t>i</w:t>
      </w:r>
      <w:r w:rsidRPr="0022440A">
        <w:rPr>
          <w:rFonts w:ascii="Tahoma" w:eastAsia="Tahoma" w:hAnsi="Tahoma" w:cs="Tahoma"/>
          <w:spacing w:val="-1"/>
          <w:position w:val="-1"/>
        </w:rPr>
        <w:t>c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l</w:t>
      </w:r>
      <w:r w:rsidRPr="0022440A">
        <w:rPr>
          <w:rFonts w:ascii="Tahoma" w:eastAsia="Tahoma" w:hAnsi="Tahoma" w:cs="Tahoma"/>
          <w:spacing w:val="-13"/>
          <w:position w:val="-1"/>
        </w:rPr>
        <w:t xml:space="preserve"> </w:t>
      </w:r>
      <w:r w:rsidRPr="0022440A">
        <w:rPr>
          <w:rFonts w:ascii="Tahoma" w:eastAsia="Tahoma" w:hAnsi="Tahoma" w:cs="Tahoma"/>
          <w:spacing w:val="1"/>
          <w:position w:val="-1"/>
        </w:rPr>
        <w:t>an</w:t>
      </w:r>
      <w:r w:rsidRPr="0022440A">
        <w:rPr>
          <w:rFonts w:ascii="Tahoma" w:eastAsia="Tahoma" w:hAnsi="Tahoma" w:cs="Tahoma"/>
          <w:position w:val="-1"/>
        </w:rPr>
        <w:t>d</w:t>
      </w:r>
      <w:r w:rsidRPr="0022440A">
        <w:rPr>
          <w:rFonts w:ascii="Tahoma" w:eastAsia="Tahoma" w:hAnsi="Tahoma" w:cs="Tahoma"/>
          <w:spacing w:val="-3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cosm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position w:val="-1"/>
        </w:rPr>
        <w:t>tic</w:t>
      </w:r>
      <w:r w:rsidRPr="0022440A">
        <w:rPr>
          <w:rFonts w:ascii="Tahoma" w:eastAsia="Tahoma" w:hAnsi="Tahoma" w:cs="Tahoma"/>
          <w:spacing w:val="-9"/>
          <w:position w:val="-1"/>
        </w:rPr>
        <w:t xml:space="preserve"> </w:t>
      </w:r>
      <w:r w:rsidRPr="0022440A">
        <w:rPr>
          <w:rFonts w:ascii="Tahoma" w:eastAsia="Tahoma" w:hAnsi="Tahoma" w:cs="Tahoma"/>
          <w:w w:val="99"/>
          <w:position w:val="-1"/>
        </w:rPr>
        <w:t>p</w:t>
      </w:r>
      <w:r w:rsidRPr="0022440A">
        <w:rPr>
          <w:rFonts w:ascii="Tahoma" w:eastAsia="Tahoma" w:hAnsi="Tahoma" w:cs="Tahoma"/>
          <w:spacing w:val="3"/>
          <w:w w:val="99"/>
          <w:position w:val="-1"/>
        </w:rPr>
        <w:t>r</w:t>
      </w:r>
      <w:r w:rsidRPr="0022440A">
        <w:rPr>
          <w:rFonts w:ascii="Tahoma" w:eastAsia="Tahoma" w:hAnsi="Tahoma" w:cs="Tahoma"/>
          <w:w w:val="99"/>
          <w:position w:val="-1"/>
        </w:rPr>
        <w:t>od</w:t>
      </w:r>
      <w:r w:rsidRPr="0022440A">
        <w:rPr>
          <w:rFonts w:ascii="Tahoma" w:eastAsia="Tahoma" w:hAnsi="Tahoma" w:cs="Tahoma"/>
          <w:spacing w:val="2"/>
          <w:w w:val="99"/>
          <w:position w:val="-1"/>
        </w:rPr>
        <w:t>u</w:t>
      </w:r>
      <w:r w:rsidRPr="0022440A">
        <w:rPr>
          <w:rFonts w:ascii="Tahoma" w:eastAsia="Tahoma" w:hAnsi="Tahoma" w:cs="Tahoma"/>
          <w:spacing w:val="-1"/>
          <w:w w:val="99"/>
          <w:position w:val="-1"/>
        </w:rPr>
        <w:t>c</w:t>
      </w:r>
      <w:r w:rsidRPr="0022440A">
        <w:rPr>
          <w:rFonts w:ascii="Tahoma" w:eastAsia="Tahoma" w:hAnsi="Tahoma" w:cs="Tahoma"/>
          <w:w w:val="99"/>
          <w:position w:val="-1"/>
        </w:rPr>
        <w:t>ts</w:t>
      </w:r>
    </w:p>
    <w:p w14:paraId="40F0822F" w14:textId="77777777" w:rsidR="00057E3B" w:rsidRPr="0022440A" w:rsidRDefault="004D7FB3">
      <w:pPr>
        <w:spacing w:before="22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  <w:spacing w:val="1"/>
        </w:rPr>
        <w:t>Re</w:t>
      </w:r>
      <w:r w:rsidRPr="0022440A">
        <w:rPr>
          <w:rFonts w:ascii="Tahoma" w:eastAsia="Tahoma" w:hAnsi="Tahoma" w:cs="Tahoma"/>
        </w:rPr>
        <w:t>spo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sibili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1"/>
        </w:rPr>
        <w:t xml:space="preserve">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k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ring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il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displ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y</w:t>
      </w:r>
    </w:p>
    <w:p w14:paraId="65BF2B20" w14:textId="77777777" w:rsidR="00057E3B" w:rsidRPr="0022440A" w:rsidRDefault="00057E3B">
      <w:pPr>
        <w:spacing w:before="19" w:line="260" w:lineRule="exact"/>
        <w:rPr>
          <w:sz w:val="26"/>
          <w:szCs w:val="26"/>
        </w:rPr>
      </w:pPr>
    </w:p>
    <w:p w14:paraId="71E65399" w14:textId="77777777" w:rsidR="00057E3B" w:rsidRPr="0022440A" w:rsidRDefault="004D7FB3">
      <w:pPr>
        <w:spacing w:line="260" w:lineRule="auto"/>
        <w:ind w:left="3561" w:right="2765" w:hanging="2410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Nov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20</w:t>
      </w:r>
      <w:r w:rsidRPr="0022440A">
        <w:rPr>
          <w:rFonts w:ascii="Tahoma" w:eastAsia="Tahoma" w:hAnsi="Tahoma" w:cs="Tahoma"/>
          <w:b/>
          <w:spacing w:val="3"/>
        </w:rPr>
        <w:t>1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–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J</w:t>
      </w:r>
      <w:r w:rsidRPr="0022440A">
        <w:rPr>
          <w:rFonts w:ascii="Tahoma" w:eastAsia="Tahoma" w:hAnsi="Tahoma" w:cs="Tahoma"/>
          <w:b/>
        </w:rPr>
        <w:t>an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</w:rPr>
        <w:t xml:space="preserve">2013   </w:t>
      </w:r>
      <w:r w:rsidRPr="0022440A">
        <w:rPr>
          <w:rFonts w:ascii="Tahoma" w:eastAsia="Tahoma" w:hAnsi="Tahoma" w:cs="Tahoma"/>
          <w:b/>
          <w:spacing w:val="52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</w:rPr>
        <w:t>harma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y</w:t>
      </w:r>
      <w:r w:rsidRPr="0022440A">
        <w:rPr>
          <w:rFonts w:ascii="Tahoma" w:eastAsia="Tahoma" w:hAnsi="Tahoma" w:cs="Tahoma"/>
          <w:b/>
          <w:spacing w:val="-9"/>
        </w:rPr>
        <w:t xml:space="preserve"> </w:t>
      </w:r>
      <w:r w:rsidRPr="0022440A">
        <w:rPr>
          <w:rFonts w:ascii="Tahoma" w:eastAsia="Tahoma" w:hAnsi="Tahoma" w:cs="Tahoma"/>
          <w:b/>
        </w:rPr>
        <w:t>Te</w:t>
      </w:r>
      <w:r w:rsidRPr="0022440A">
        <w:rPr>
          <w:rFonts w:ascii="Tahoma" w:eastAsia="Tahoma" w:hAnsi="Tahoma" w:cs="Tahoma"/>
          <w:b/>
          <w:spacing w:val="3"/>
        </w:rPr>
        <w:t>c</w:t>
      </w:r>
      <w:r w:rsidRPr="0022440A">
        <w:rPr>
          <w:rFonts w:ascii="Tahoma" w:eastAsia="Tahoma" w:hAnsi="Tahoma" w:cs="Tahoma"/>
          <w:b/>
        </w:rPr>
        <w:t>hn</w:t>
      </w:r>
      <w:r w:rsidRPr="0022440A">
        <w:rPr>
          <w:rFonts w:ascii="Tahoma" w:eastAsia="Tahoma" w:hAnsi="Tahoma" w:cs="Tahoma"/>
          <w:b/>
          <w:spacing w:val="-1"/>
        </w:rPr>
        <w:t>i</w:t>
      </w:r>
      <w:r w:rsidRPr="0022440A">
        <w:rPr>
          <w:rFonts w:ascii="Tahoma" w:eastAsia="Tahoma" w:hAnsi="Tahoma" w:cs="Tahoma"/>
          <w:b/>
        </w:rPr>
        <w:t>cian</w:t>
      </w:r>
      <w:r w:rsidRPr="0022440A">
        <w:rPr>
          <w:rFonts w:ascii="Tahoma" w:eastAsia="Tahoma" w:hAnsi="Tahoma" w:cs="Tahoma"/>
          <w:b/>
          <w:spacing w:val="-9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(</w:t>
      </w:r>
      <w:r w:rsidRPr="0022440A">
        <w:rPr>
          <w:rFonts w:ascii="Tahoma" w:eastAsia="Tahoma" w:hAnsi="Tahoma" w:cs="Tahoma"/>
          <w:b/>
          <w:spacing w:val="3"/>
        </w:rPr>
        <w:t>c</w:t>
      </w:r>
      <w:r w:rsidRPr="0022440A">
        <w:rPr>
          <w:rFonts w:ascii="Tahoma" w:eastAsia="Tahoma" w:hAnsi="Tahoma" w:cs="Tahoma"/>
          <w:b/>
        </w:rPr>
        <w:t>asual</w:t>
      </w:r>
      <w:r w:rsidRPr="0022440A">
        <w:rPr>
          <w:rFonts w:ascii="Tahoma" w:eastAsia="Tahoma" w:hAnsi="Tahoma" w:cs="Tahoma"/>
          <w:b/>
          <w:spacing w:val="-6"/>
        </w:rPr>
        <w:t xml:space="preserve"> </w:t>
      </w:r>
      <w:r w:rsidRPr="0022440A">
        <w:rPr>
          <w:rFonts w:ascii="Tahoma" w:eastAsia="Tahoma" w:hAnsi="Tahoma" w:cs="Tahoma"/>
          <w:b/>
        </w:rPr>
        <w:t>10</w:t>
      </w:r>
      <w:r w:rsidRPr="0022440A">
        <w:rPr>
          <w:rFonts w:ascii="Tahoma" w:eastAsia="Tahoma" w:hAnsi="Tahoma" w:cs="Tahoma"/>
          <w:b/>
          <w:spacing w:val="1"/>
        </w:rPr>
        <w:t>-</w:t>
      </w:r>
      <w:r w:rsidRPr="0022440A">
        <w:rPr>
          <w:rFonts w:ascii="Tahoma" w:eastAsia="Tahoma" w:hAnsi="Tahoma" w:cs="Tahoma"/>
          <w:b/>
        </w:rPr>
        <w:t>30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</w:rPr>
        <w:t>hrs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2"/>
        </w:rPr>
        <w:t xml:space="preserve"> </w:t>
      </w:r>
      <w:r w:rsidRPr="0022440A">
        <w:rPr>
          <w:rFonts w:ascii="Tahoma" w:eastAsia="Tahoma" w:hAnsi="Tahoma" w:cs="Tahoma"/>
          <w:b/>
        </w:rPr>
        <w:t>w</w:t>
      </w:r>
      <w:r w:rsidRPr="0022440A">
        <w:rPr>
          <w:rFonts w:ascii="Tahoma" w:eastAsia="Tahoma" w:hAnsi="Tahoma" w:cs="Tahoma"/>
          <w:b/>
          <w:spacing w:val="2"/>
        </w:rPr>
        <w:t>e</w:t>
      </w:r>
      <w:r w:rsidRPr="0022440A">
        <w:rPr>
          <w:rFonts w:ascii="Tahoma" w:eastAsia="Tahoma" w:hAnsi="Tahoma" w:cs="Tahoma"/>
          <w:b/>
          <w:spacing w:val="1"/>
        </w:rPr>
        <w:t>e</w:t>
      </w:r>
      <w:r w:rsidRPr="0022440A">
        <w:rPr>
          <w:rFonts w:ascii="Tahoma" w:eastAsia="Tahoma" w:hAnsi="Tahoma" w:cs="Tahoma"/>
          <w:b/>
        </w:rPr>
        <w:t xml:space="preserve">k) </w:t>
      </w:r>
      <w:r w:rsidRPr="0022440A">
        <w:rPr>
          <w:rFonts w:ascii="Tahoma" w:eastAsia="Tahoma" w:hAnsi="Tahoma" w:cs="Tahoma"/>
          <w:b/>
          <w:spacing w:val="1"/>
        </w:rPr>
        <w:t>P</w:t>
      </w:r>
      <w:r w:rsidRPr="0022440A">
        <w:rPr>
          <w:rFonts w:ascii="Tahoma" w:eastAsia="Tahoma" w:hAnsi="Tahoma" w:cs="Tahoma"/>
          <w:b/>
        </w:rPr>
        <w:t>harma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y</w:t>
      </w:r>
      <w:r w:rsidRPr="0022440A">
        <w:rPr>
          <w:rFonts w:ascii="Tahoma" w:eastAsia="Tahoma" w:hAnsi="Tahoma" w:cs="Tahoma"/>
          <w:b/>
          <w:spacing w:val="-10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2"/>
        </w:rPr>
        <w:t>v</w:t>
      </w:r>
      <w:r w:rsidRPr="0022440A">
        <w:rPr>
          <w:rFonts w:ascii="Tahoma" w:eastAsia="Tahoma" w:hAnsi="Tahoma" w:cs="Tahoma"/>
          <w:b/>
        </w:rPr>
        <w:t>ice</w:t>
      </w:r>
      <w:r w:rsidRPr="0022440A">
        <w:rPr>
          <w:rFonts w:ascii="Tahoma" w:eastAsia="Tahoma" w:hAnsi="Tahoma" w:cs="Tahoma"/>
          <w:b/>
          <w:spacing w:val="2"/>
        </w:rPr>
        <w:t>s</w:t>
      </w:r>
      <w:r w:rsidRPr="0022440A">
        <w:rPr>
          <w:rFonts w:ascii="Tahoma" w:eastAsia="Tahoma" w:hAnsi="Tahoma" w:cs="Tahoma"/>
          <w:b/>
        </w:rPr>
        <w:t>,</w:t>
      </w:r>
      <w:r w:rsidRPr="0022440A">
        <w:rPr>
          <w:rFonts w:ascii="Tahoma" w:eastAsia="Tahoma" w:hAnsi="Tahoma" w:cs="Tahoma"/>
          <w:b/>
          <w:spacing w:val="-7"/>
        </w:rPr>
        <w:t xml:space="preserve"> </w:t>
      </w:r>
      <w:r w:rsidRPr="0022440A">
        <w:rPr>
          <w:rFonts w:ascii="Tahoma" w:eastAsia="Tahoma" w:hAnsi="Tahoma" w:cs="Tahoma"/>
          <w:b/>
        </w:rPr>
        <w:t>Ea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</w:rPr>
        <w:t>t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</w:rPr>
        <w:t>M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  <w:spacing w:val="2"/>
        </w:rPr>
        <w:t>l</w:t>
      </w:r>
      <w:r w:rsidRPr="0022440A">
        <w:rPr>
          <w:rFonts w:ascii="Tahoma" w:eastAsia="Tahoma" w:hAnsi="Tahoma" w:cs="Tahoma"/>
          <w:b/>
          <w:spacing w:val="1"/>
        </w:rPr>
        <w:t>b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-1"/>
        </w:rPr>
        <w:t>u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>e</w:t>
      </w:r>
    </w:p>
    <w:p w14:paraId="2C2200C8" w14:textId="77777777" w:rsidR="00057E3B" w:rsidRPr="0022440A" w:rsidRDefault="004D7FB3">
      <w:pPr>
        <w:tabs>
          <w:tab w:val="left" w:pos="3980"/>
        </w:tabs>
        <w:spacing w:before="10" w:line="240" w:lineRule="exact"/>
        <w:ind w:left="3987" w:right="1117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Assis</w:t>
      </w:r>
      <w:r w:rsidRPr="0022440A">
        <w:rPr>
          <w:rFonts w:ascii="Tahoma" w:eastAsia="Tahoma" w:hAnsi="Tahoma" w:cs="Tahoma"/>
          <w:spacing w:val="1"/>
        </w:rPr>
        <w:t>te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in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</w:rPr>
        <w:t>pr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tion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11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dici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4"/>
        </w:rPr>
        <w:t>h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</w:rPr>
        <w:t>disp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6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ls</w:t>
      </w:r>
    </w:p>
    <w:p w14:paraId="2F84B739" w14:textId="77777777" w:rsidR="00057E3B" w:rsidRPr="0022440A" w:rsidRDefault="004D7FB3">
      <w:pPr>
        <w:spacing w:before="16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  <w:spacing w:val="-1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li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ere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dicati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</w:rPr>
        <w:t xml:space="preserve">to </w:t>
      </w:r>
      <w:r w:rsidRPr="0022440A">
        <w:rPr>
          <w:rFonts w:ascii="Tahoma" w:eastAsia="Tahoma" w:hAnsi="Tahoma" w:cs="Tahoma"/>
          <w:spacing w:val="1"/>
        </w:rPr>
        <w:t>h</w:t>
      </w:r>
      <w:r w:rsidRPr="0022440A">
        <w:rPr>
          <w:rFonts w:ascii="Tahoma" w:eastAsia="Tahoma" w:hAnsi="Tahoma" w:cs="Tahoma"/>
        </w:rPr>
        <w:t>ospit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ls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care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</w:p>
    <w:p w14:paraId="1175D2E3" w14:textId="77777777" w:rsidR="00057E3B" w:rsidRPr="0022440A" w:rsidRDefault="004D7FB3">
      <w:pPr>
        <w:spacing w:before="20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  <w:spacing w:val="1"/>
        </w:rPr>
        <w:t>Re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1"/>
        </w:rPr>
        <w:t>de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</w:rPr>
        <w:t>disp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ity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2"/>
        </w:rPr>
        <w:t>q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iri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</w:rPr>
        <w:t>n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se</w:t>
      </w:r>
    </w:p>
    <w:p w14:paraId="70280562" w14:textId="77777777" w:rsidR="00057E3B" w:rsidRPr="0022440A" w:rsidRDefault="004D7FB3">
      <w:pPr>
        <w:spacing w:before="20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ee</w:t>
      </w:r>
      <w:r w:rsidRPr="0022440A">
        <w:rPr>
          <w:rFonts w:ascii="Tahoma" w:eastAsia="Tahoma" w:hAnsi="Tahoma" w:cs="Tahoma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quiries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</w:rPr>
        <w:t>to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  <w:spacing w:val="2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ists</w:t>
      </w:r>
    </w:p>
    <w:p w14:paraId="4A638646" w14:textId="77777777" w:rsidR="00057E3B" w:rsidRPr="0022440A" w:rsidRDefault="00057E3B">
      <w:pPr>
        <w:spacing w:before="5" w:line="100" w:lineRule="exact"/>
        <w:rPr>
          <w:sz w:val="10"/>
          <w:szCs w:val="10"/>
        </w:rPr>
      </w:pPr>
    </w:p>
    <w:p w14:paraId="67230711" w14:textId="77777777" w:rsidR="00057E3B" w:rsidRPr="0022440A" w:rsidRDefault="00057E3B">
      <w:pPr>
        <w:spacing w:line="200" w:lineRule="exact"/>
      </w:pPr>
    </w:p>
    <w:p w14:paraId="45D2F6A2" w14:textId="77777777" w:rsidR="00057E3B" w:rsidRPr="0022440A" w:rsidRDefault="004D7FB3">
      <w:pPr>
        <w:tabs>
          <w:tab w:val="left" w:pos="9060"/>
        </w:tabs>
        <w:spacing w:line="240" w:lineRule="exact"/>
        <w:ind w:left="115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OT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H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PL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Y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NT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494C8E6D" w14:textId="77777777" w:rsidR="00057E3B" w:rsidRPr="0022440A" w:rsidRDefault="00057E3B">
      <w:pPr>
        <w:spacing w:before="5" w:line="260" w:lineRule="exact"/>
        <w:rPr>
          <w:sz w:val="26"/>
          <w:szCs w:val="26"/>
        </w:rPr>
      </w:pPr>
    </w:p>
    <w:p w14:paraId="1900C2D1" w14:textId="77777777" w:rsidR="00057E3B" w:rsidRPr="0022440A" w:rsidRDefault="004D7FB3">
      <w:pPr>
        <w:spacing w:before="25" w:line="260" w:lineRule="auto"/>
        <w:ind w:left="1152" w:right="5430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Nov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1"/>
        </w:rPr>
        <w:t>0</w:t>
      </w:r>
      <w:r w:rsidRPr="0022440A">
        <w:rPr>
          <w:rFonts w:ascii="Tahoma" w:eastAsia="Tahoma" w:hAnsi="Tahoma" w:cs="Tahoma"/>
          <w:b/>
          <w:spacing w:val="3"/>
        </w:rPr>
        <w:t>0</w:t>
      </w:r>
      <w:r w:rsidRPr="0022440A">
        <w:rPr>
          <w:rFonts w:ascii="Tahoma" w:eastAsia="Tahoma" w:hAnsi="Tahoma" w:cs="Tahoma"/>
          <w:b/>
        </w:rPr>
        <w:t>9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–</w:t>
      </w:r>
      <w:r w:rsidRPr="0022440A">
        <w:rPr>
          <w:rFonts w:ascii="Tahoma" w:eastAsia="Tahoma" w:hAnsi="Tahoma" w:cs="Tahoma"/>
          <w:b/>
          <w:spacing w:val="1"/>
        </w:rPr>
        <w:t xml:space="preserve"> </w:t>
      </w:r>
      <w:r w:rsidRPr="0022440A">
        <w:rPr>
          <w:rFonts w:ascii="Tahoma" w:eastAsia="Tahoma" w:hAnsi="Tahoma" w:cs="Tahoma"/>
          <w:b/>
        </w:rPr>
        <w:t>Mar</w:t>
      </w:r>
      <w:r w:rsidRPr="0022440A">
        <w:rPr>
          <w:rFonts w:ascii="Tahoma" w:eastAsia="Tahoma" w:hAnsi="Tahoma" w:cs="Tahoma"/>
          <w:b/>
          <w:spacing w:val="1"/>
        </w:rPr>
        <w:t>c</w:t>
      </w:r>
      <w:r w:rsidRPr="0022440A">
        <w:rPr>
          <w:rFonts w:ascii="Tahoma" w:eastAsia="Tahoma" w:hAnsi="Tahoma" w:cs="Tahoma"/>
          <w:b/>
        </w:rPr>
        <w:t>h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1"/>
        </w:rPr>
        <w:t>0</w:t>
      </w:r>
      <w:r w:rsidRPr="0022440A">
        <w:rPr>
          <w:rFonts w:ascii="Tahoma" w:eastAsia="Tahoma" w:hAnsi="Tahoma" w:cs="Tahoma"/>
          <w:b/>
        </w:rPr>
        <w:t>13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-1"/>
        </w:rPr>
        <w:t>C</w:t>
      </w:r>
      <w:r w:rsidRPr="0022440A">
        <w:rPr>
          <w:rFonts w:ascii="Tahoma" w:eastAsia="Tahoma" w:hAnsi="Tahoma" w:cs="Tahoma"/>
          <w:b/>
        </w:rPr>
        <w:t>a</w:t>
      </w:r>
      <w:r w:rsidRPr="0022440A">
        <w:rPr>
          <w:rFonts w:ascii="Tahoma" w:eastAsia="Tahoma" w:hAnsi="Tahoma" w:cs="Tahoma"/>
          <w:b/>
          <w:spacing w:val="1"/>
        </w:rPr>
        <w:t>t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ri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>g</w:t>
      </w:r>
      <w:r w:rsidRPr="0022440A">
        <w:rPr>
          <w:rFonts w:ascii="Tahoma" w:eastAsia="Tahoma" w:hAnsi="Tahoma" w:cs="Tahoma"/>
          <w:b/>
          <w:spacing w:val="-10"/>
        </w:rPr>
        <w:t xml:space="preserve"> </w:t>
      </w:r>
      <w:r w:rsidRPr="0022440A">
        <w:rPr>
          <w:rFonts w:ascii="Tahoma" w:eastAsia="Tahoma" w:hAnsi="Tahoma" w:cs="Tahoma"/>
          <w:b/>
          <w:spacing w:val="3"/>
        </w:rPr>
        <w:t>S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a</w:t>
      </w:r>
      <w:r w:rsidRPr="0022440A">
        <w:rPr>
          <w:rFonts w:ascii="Tahoma" w:eastAsia="Tahoma" w:hAnsi="Tahoma" w:cs="Tahoma"/>
          <w:b/>
          <w:spacing w:val="1"/>
        </w:rPr>
        <w:t>f</w:t>
      </w:r>
      <w:r w:rsidRPr="0022440A">
        <w:rPr>
          <w:rFonts w:ascii="Tahoma" w:eastAsia="Tahoma" w:hAnsi="Tahoma" w:cs="Tahoma"/>
          <w:b/>
        </w:rPr>
        <w:t>f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(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1"/>
        </w:rPr>
        <w:t>n-</w:t>
      </w:r>
      <w:r w:rsidRPr="0022440A">
        <w:rPr>
          <w:rFonts w:ascii="Tahoma" w:eastAsia="Tahoma" w:hAnsi="Tahoma" w:cs="Tahoma"/>
          <w:b/>
        </w:rPr>
        <w:t xml:space="preserve">call) </w:t>
      </w:r>
      <w:r w:rsidRPr="0022440A">
        <w:rPr>
          <w:rFonts w:ascii="Tahoma" w:eastAsia="Tahoma" w:hAnsi="Tahoma" w:cs="Tahoma"/>
          <w:b/>
          <w:spacing w:val="-1"/>
        </w:rPr>
        <w:t>H</w:t>
      </w:r>
      <w:r w:rsidRPr="0022440A">
        <w:rPr>
          <w:rFonts w:ascii="Tahoma" w:eastAsia="Tahoma" w:hAnsi="Tahoma" w:cs="Tahoma"/>
          <w:b/>
        </w:rPr>
        <w:t>os</w:t>
      </w:r>
      <w:r w:rsidRPr="0022440A">
        <w:rPr>
          <w:rFonts w:ascii="Tahoma" w:eastAsia="Tahoma" w:hAnsi="Tahoma" w:cs="Tahoma"/>
          <w:b/>
          <w:spacing w:val="2"/>
        </w:rPr>
        <w:t>p</w:t>
      </w:r>
      <w:r w:rsidRPr="0022440A">
        <w:rPr>
          <w:rFonts w:ascii="Tahoma" w:eastAsia="Tahoma" w:hAnsi="Tahoma" w:cs="Tahoma"/>
          <w:b/>
        </w:rPr>
        <w:t>i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al</w:t>
      </w:r>
      <w:r w:rsidRPr="0022440A">
        <w:rPr>
          <w:rFonts w:ascii="Tahoma" w:eastAsia="Tahoma" w:hAnsi="Tahoma" w:cs="Tahoma"/>
          <w:b/>
          <w:spacing w:val="2"/>
        </w:rPr>
        <w:t>i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y</w:t>
      </w:r>
      <w:r w:rsidRPr="0022440A">
        <w:rPr>
          <w:rFonts w:ascii="Tahoma" w:eastAsia="Tahoma" w:hAnsi="Tahoma" w:cs="Tahoma"/>
          <w:b/>
          <w:spacing w:val="-11"/>
        </w:rPr>
        <w:t xml:space="preserve"> </w:t>
      </w:r>
      <w:r w:rsidRPr="0022440A">
        <w:rPr>
          <w:rFonts w:ascii="Tahoma" w:eastAsia="Tahoma" w:hAnsi="Tahoma" w:cs="Tahoma"/>
          <w:b/>
          <w:spacing w:val="3"/>
        </w:rPr>
        <w:t>S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rvi</w:t>
      </w:r>
      <w:r w:rsidRPr="0022440A">
        <w:rPr>
          <w:rFonts w:ascii="Tahoma" w:eastAsia="Tahoma" w:hAnsi="Tahoma" w:cs="Tahoma"/>
          <w:b/>
          <w:spacing w:val="3"/>
        </w:rPr>
        <w:t>c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s</w:t>
      </w:r>
    </w:p>
    <w:p w14:paraId="4D3E8FE3" w14:textId="77777777" w:rsidR="00057E3B" w:rsidRPr="0022440A" w:rsidRDefault="004D7FB3">
      <w:pPr>
        <w:tabs>
          <w:tab w:val="left" w:pos="3980"/>
        </w:tabs>
        <w:ind w:left="3987" w:right="1116" w:hanging="361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W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iti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42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48"/>
        </w:rPr>
        <w:t xml:space="preserve"> </w:t>
      </w:r>
      <w:r w:rsidRPr="0022440A">
        <w:rPr>
          <w:rFonts w:ascii="Tahoma" w:eastAsia="Tahoma" w:hAnsi="Tahoma" w:cs="Tahoma"/>
        </w:rPr>
        <w:t>bir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y</w:t>
      </w:r>
      <w:r w:rsidRPr="0022440A">
        <w:rPr>
          <w:rFonts w:ascii="Tahoma" w:eastAsia="Tahoma" w:hAnsi="Tahoma" w:cs="Tahoma"/>
        </w:rPr>
        <w:t>s,</w:t>
      </w:r>
      <w:r w:rsidRPr="0022440A">
        <w:rPr>
          <w:rFonts w:ascii="Tahoma" w:eastAsia="Tahoma" w:hAnsi="Tahoma" w:cs="Tahoma"/>
          <w:spacing w:val="39"/>
        </w:rPr>
        <w:t xml:space="preserve"> </w:t>
      </w:r>
      <w:r w:rsidRPr="0022440A">
        <w:rPr>
          <w:rFonts w:ascii="Tahoma" w:eastAsia="Tahoma" w:hAnsi="Tahoma" w:cs="Tahoma"/>
          <w:spacing w:val="1"/>
        </w:rPr>
        <w:t>we</w:t>
      </w:r>
      <w:r w:rsidRPr="0022440A">
        <w:rPr>
          <w:rFonts w:ascii="Tahoma" w:eastAsia="Tahoma" w:hAnsi="Tahoma" w:cs="Tahoma"/>
          <w:spacing w:val="2"/>
        </w:rPr>
        <w:t>d</w:t>
      </w:r>
      <w:r w:rsidRPr="0022440A">
        <w:rPr>
          <w:rFonts w:ascii="Tahoma" w:eastAsia="Tahoma" w:hAnsi="Tahoma" w:cs="Tahoma"/>
        </w:rPr>
        <w:t>dings</w:t>
      </w:r>
      <w:r w:rsidRPr="0022440A">
        <w:rPr>
          <w:rFonts w:ascii="Tahoma" w:eastAsia="Tahoma" w:hAnsi="Tahoma" w:cs="Tahoma"/>
          <w:spacing w:val="39"/>
        </w:rPr>
        <w:t xml:space="preserve"> </w:t>
      </w:r>
      <w:r w:rsidRPr="0022440A">
        <w:rPr>
          <w:rFonts w:ascii="Tahoma" w:eastAsia="Tahoma" w:hAnsi="Tahoma" w:cs="Tahoma"/>
          <w:spacing w:val="1"/>
        </w:rPr>
        <w:t>an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45"/>
        </w:rPr>
        <w:t xml:space="preserve"> </w:t>
      </w:r>
      <w:r w:rsidRPr="0022440A">
        <w:rPr>
          <w:rFonts w:ascii="Tahoma" w:eastAsia="Tahoma" w:hAnsi="Tahoma" w:cs="Tahoma"/>
          <w:spacing w:val="1"/>
        </w:rPr>
        <w:t>an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rs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41"/>
        </w:rPr>
        <w:t xml:space="preserve"> </w:t>
      </w:r>
      <w:r w:rsidRPr="0022440A">
        <w:rPr>
          <w:rFonts w:ascii="Tahoma" w:eastAsia="Tahoma" w:hAnsi="Tahoma" w:cs="Tahoma"/>
          <w:spacing w:val="1"/>
        </w:rPr>
        <w:t>f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  <w:spacing w:val="1"/>
        </w:rPr>
        <w:t>n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43"/>
        </w:rPr>
        <w:t xml:space="preserve"> 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2"/>
        </w:rPr>
        <w:t>n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 sil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rv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</w:p>
    <w:p w14:paraId="7422C7A3" w14:textId="77777777" w:rsidR="00057E3B" w:rsidRPr="0022440A" w:rsidRDefault="00057E3B">
      <w:pPr>
        <w:spacing w:before="18" w:line="260" w:lineRule="exact"/>
        <w:rPr>
          <w:sz w:val="26"/>
          <w:szCs w:val="26"/>
        </w:rPr>
      </w:pPr>
    </w:p>
    <w:p w14:paraId="75519FB0" w14:textId="77777777" w:rsidR="00057E3B" w:rsidRPr="0022440A" w:rsidRDefault="004D7FB3">
      <w:pPr>
        <w:spacing w:line="260" w:lineRule="auto"/>
        <w:ind w:left="3561" w:right="1578" w:hanging="2410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Aug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2</w:t>
      </w:r>
      <w:r w:rsidRPr="0022440A">
        <w:rPr>
          <w:rFonts w:ascii="Tahoma" w:eastAsia="Tahoma" w:hAnsi="Tahoma" w:cs="Tahoma"/>
          <w:b/>
          <w:spacing w:val="1"/>
        </w:rPr>
        <w:t>0</w:t>
      </w:r>
      <w:r w:rsidRPr="0022440A">
        <w:rPr>
          <w:rFonts w:ascii="Tahoma" w:eastAsia="Tahoma" w:hAnsi="Tahoma" w:cs="Tahoma"/>
          <w:b/>
          <w:spacing w:val="3"/>
        </w:rPr>
        <w:t>0</w:t>
      </w:r>
      <w:r w:rsidRPr="0022440A">
        <w:rPr>
          <w:rFonts w:ascii="Tahoma" w:eastAsia="Tahoma" w:hAnsi="Tahoma" w:cs="Tahoma"/>
          <w:b/>
        </w:rPr>
        <w:t>7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–</w:t>
      </w:r>
      <w:r w:rsidRPr="0022440A">
        <w:rPr>
          <w:rFonts w:ascii="Tahoma" w:eastAsia="Tahoma" w:hAnsi="Tahoma" w:cs="Tahoma"/>
          <w:b/>
          <w:spacing w:val="1"/>
        </w:rPr>
        <w:t xml:space="preserve"> </w:t>
      </w:r>
      <w:r w:rsidRPr="0022440A">
        <w:rPr>
          <w:rFonts w:ascii="Tahoma" w:eastAsia="Tahoma" w:hAnsi="Tahoma" w:cs="Tahoma"/>
          <w:b/>
        </w:rPr>
        <w:t>Dec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  <w:spacing w:val="2"/>
        </w:rPr>
        <w:t>2</w:t>
      </w:r>
      <w:r w:rsidRPr="0022440A">
        <w:rPr>
          <w:rFonts w:ascii="Tahoma" w:eastAsia="Tahoma" w:hAnsi="Tahoma" w:cs="Tahoma"/>
          <w:b/>
          <w:spacing w:val="1"/>
        </w:rPr>
        <w:t>0</w:t>
      </w:r>
      <w:r w:rsidRPr="0022440A">
        <w:rPr>
          <w:rFonts w:ascii="Tahoma" w:eastAsia="Tahoma" w:hAnsi="Tahoma" w:cs="Tahoma"/>
          <w:b/>
        </w:rPr>
        <w:t xml:space="preserve">08   </w:t>
      </w:r>
      <w:r w:rsidRPr="0022440A">
        <w:rPr>
          <w:rFonts w:ascii="Tahoma" w:eastAsia="Tahoma" w:hAnsi="Tahoma" w:cs="Tahoma"/>
          <w:b/>
          <w:spacing w:val="25"/>
        </w:rPr>
        <w:t xml:space="preserve"> </w:t>
      </w:r>
      <w:r w:rsidRPr="0022440A">
        <w:rPr>
          <w:rFonts w:ascii="Tahoma" w:eastAsia="Tahoma" w:hAnsi="Tahoma" w:cs="Tahoma"/>
          <w:b/>
          <w:spacing w:val="-1"/>
        </w:rPr>
        <w:t>R</w:t>
      </w:r>
      <w:r w:rsidRPr="0022440A">
        <w:rPr>
          <w:rFonts w:ascii="Tahoma" w:eastAsia="Tahoma" w:hAnsi="Tahoma" w:cs="Tahoma"/>
          <w:b/>
          <w:spacing w:val="1"/>
        </w:rPr>
        <w:t>e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ail</w:t>
      </w:r>
      <w:r w:rsidRPr="0022440A">
        <w:rPr>
          <w:rFonts w:ascii="Tahoma" w:eastAsia="Tahoma" w:hAnsi="Tahoma" w:cs="Tahoma"/>
          <w:b/>
          <w:spacing w:val="-7"/>
        </w:rPr>
        <w:t xml:space="preserve"> </w:t>
      </w:r>
      <w:r w:rsidRPr="0022440A">
        <w:rPr>
          <w:rFonts w:ascii="Tahoma" w:eastAsia="Tahoma" w:hAnsi="Tahoma" w:cs="Tahoma"/>
          <w:b/>
        </w:rPr>
        <w:t>A</w:t>
      </w:r>
      <w:r w:rsidRPr="0022440A">
        <w:rPr>
          <w:rFonts w:ascii="Tahoma" w:eastAsia="Tahoma" w:hAnsi="Tahoma" w:cs="Tahoma"/>
          <w:b/>
          <w:spacing w:val="1"/>
        </w:rPr>
        <w:t>s</w:t>
      </w:r>
      <w:r w:rsidRPr="0022440A">
        <w:rPr>
          <w:rFonts w:ascii="Tahoma" w:eastAsia="Tahoma" w:hAnsi="Tahoma" w:cs="Tahoma"/>
          <w:b/>
        </w:rPr>
        <w:t>si</w:t>
      </w:r>
      <w:r w:rsidRPr="0022440A">
        <w:rPr>
          <w:rFonts w:ascii="Tahoma" w:eastAsia="Tahoma" w:hAnsi="Tahoma" w:cs="Tahoma"/>
          <w:b/>
          <w:spacing w:val="3"/>
        </w:rPr>
        <w:t>s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a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>t</w:t>
      </w:r>
      <w:r w:rsidRPr="0022440A">
        <w:rPr>
          <w:rFonts w:ascii="Tahoma" w:eastAsia="Tahoma" w:hAnsi="Tahoma" w:cs="Tahoma"/>
          <w:b/>
          <w:spacing w:val="-11"/>
        </w:rPr>
        <w:t xml:space="preserve"> </w:t>
      </w:r>
      <w:r w:rsidRPr="0022440A">
        <w:rPr>
          <w:rFonts w:ascii="Tahoma" w:eastAsia="Tahoma" w:hAnsi="Tahoma" w:cs="Tahoma"/>
          <w:b/>
          <w:spacing w:val="1"/>
        </w:rPr>
        <w:t>(</w:t>
      </w:r>
      <w:r w:rsidRPr="0022440A">
        <w:rPr>
          <w:rFonts w:ascii="Tahoma" w:eastAsia="Tahoma" w:hAnsi="Tahoma" w:cs="Tahoma"/>
          <w:b/>
        </w:rPr>
        <w:t>casual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on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</w:rPr>
        <w:t>call,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2"/>
        </w:rPr>
        <w:t>u</w:t>
      </w:r>
      <w:r w:rsidRPr="0022440A">
        <w:rPr>
          <w:rFonts w:ascii="Tahoma" w:eastAsia="Tahoma" w:hAnsi="Tahoma" w:cs="Tahoma"/>
          <w:b/>
        </w:rPr>
        <w:t>p</w:t>
      </w:r>
      <w:r w:rsidRPr="0022440A">
        <w:rPr>
          <w:rFonts w:ascii="Tahoma" w:eastAsia="Tahoma" w:hAnsi="Tahoma" w:cs="Tahoma"/>
          <w:b/>
          <w:spacing w:val="-2"/>
        </w:rPr>
        <w:t xml:space="preserve"> 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</w:rPr>
        <w:t>40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2"/>
        </w:rPr>
        <w:t>h</w:t>
      </w:r>
      <w:r w:rsidRPr="0022440A">
        <w:rPr>
          <w:rFonts w:ascii="Tahoma" w:eastAsia="Tahoma" w:hAnsi="Tahoma" w:cs="Tahoma"/>
          <w:b/>
        </w:rPr>
        <w:t>rs</w:t>
      </w:r>
      <w:r w:rsidRPr="0022440A">
        <w:rPr>
          <w:rFonts w:ascii="Tahoma" w:eastAsia="Tahoma" w:hAnsi="Tahoma" w:cs="Tahoma"/>
          <w:b/>
          <w:spacing w:val="-3"/>
        </w:rPr>
        <w:t xml:space="preserve"> </w:t>
      </w:r>
      <w:r w:rsidRPr="0022440A">
        <w:rPr>
          <w:rFonts w:ascii="Tahoma" w:eastAsia="Tahoma" w:hAnsi="Tahoma" w:cs="Tahoma"/>
          <w:b/>
          <w:spacing w:val="2"/>
        </w:rPr>
        <w:t>p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2"/>
        </w:rPr>
        <w:t xml:space="preserve"> </w:t>
      </w:r>
      <w:r w:rsidRPr="0022440A">
        <w:rPr>
          <w:rFonts w:ascii="Tahoma" w:eastAsia="Tahoma" w:hAnsi="Tahoma" w:cs="Tahoma"/>
          <w:b/>
        </w:rPr>
        <w:t>we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k</w:t>
      </w:r>
      <w:r w:rsidRPr="0022440A">
        <w:rPr>
          <w:rFonts w:ascii="Tahoma" w:eastAsia="Tahoma" w:hAnsi="Tahoma" w:cs="Tahoma"/>
          <w:b/>
          <w:spacing w:val="2"/>
        </w:rPr>
        <w:t xml:space="preserve"> </w:t>
      </w:r>
      <w:r w:rsidRPr="0022440A">
        <w:rPr>
          <w:rFonts w:ascii="Tahoma" w:eastAsia="Tahoma" w:hAnsi="Tahoma" w:cs="Tahoma"/>
          <w:b/>
        </w:rPr>
        <w:t>in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</w:rPr>
        <w:t>Dec.) Km</w:t>
      </w:r>
      <w:r w:rsidRPr="0022440A">
        <w:rPr>
          <w:rFonts w:ascii="Tahoma" w:eastAsia="Tahoma" w:hAnsi="Tahoma" w:cs="Tahoma"/>
          <w:b/>
          <w:spacing w:val="1"/>
        </w:rPr>
        <w:t>a</w:t>
      </w:r>
      <w:r w:rsidRPr="0022440A">
        <w:rPr>
          <w:rFonts w:ascii="Tahoma" w:eastAsia="Tahoma" w:hAnsi="Tahoma" w:cs="Tahoma"/>
          <w:b/>
        </w:rPr>
        <w:t>r</w:t>
      </w:r>
      <w:r w:rsidRPr="0022440A">
        <w:rPr>
          <w:rFonts w:ascii="Tahoma" w:eastAsia="Tahoma" w:hAnsi="Tahoma" w:cs="Tahoma"/>
          <w:b/>
          <w:spacing w:val="-1"/>
        </w:rPr>
        <w:t>t</w:t>
      </w:r>
      <w:r w:rsidRPr="0022440A">
        <w:rPr>
          <w:rFonts w:ascii="Tahoma" w:eastAsia="Tahoma" w:hAnsi="Tahoma" w:cs="Tahoma"/>
          <w:b/>
        </w:rPr>
        <w:t>,</w:t>
      </w:r>
      <w:r w:rsidRPr="0022440A">
        <w:rPr>
          <w:rFonts w:ascii="Tahoma" w:eastAsia="Tahoma" w:hAnsi="Tahoma" w:cs="Tahoma"/>
          <w:b/>
          <w:spacing w:val="-6"/>
        </w:rPr>
        <w:t xml:space="preserve"> </w:t>
      </w:r>
      <w:r w:rsidRPr="0022440A">
        <w:rPr>
          <w:rFonts w:ascii="Tahoma" w:eastAsia="Tahoma" w:hAnsi="Tahoma" w:cs="Tahoma"/>
          <w:b/>
        </w:rPr>
        <w:t>Gl</w:t>
      </w:r>
      <w:r w:rsidRPr="0022440A">
        <w:rPr>
          <w:rFonts w:ascii="Tahoma" w:eastAsia="Tahoma" w:hAnsi="Tahoma" w:cs="Tahoma"/>
          <w:b/>
          <w:spacing w:val="2"/>
        </w:rPr>
        <w:t>e</w:t>
      </w:r>
      <w:r w:rsidRPr="0022440A">
        <w:rPr>
          <w:rFonts w:ascii="Tahoma" w:eastAsia="Tahoma" w:hAnsi="Tahoma" w:cs="Tahoma"/>
          <w:b/>
        </w:rPr>
        <w:t>n</w:t>
      </w:r>
      <w:r w:rsidRPr="0022440A">
        <w:rPr>
          <w:rFonts w:ascii="Tahoma" w:eastAsia="Tahoma" w:hAnsi="Tahoma" w:cs="Tahoma"/>
          <w:b/>
          <w:spacing w:val="-4"/>
        </w:rPr>
        <w:t xml:space="preserve"> </w:t>
      </w:r>
      <w:r w:rsidRPr="0022440A">
        <w:rPr>
          <w:rFonts w:ascii="Tahoma" w:eastAsia="Tahoma" w:hAnsi="Tahoma" w:cs="Tahoma"/>
          <w:b/>
          <w:spacing w:val="-1"/>
        </w:rPr>
        <w:t>W</w:t>
      </w:r>
      <w:r w:rsidRPr="0022440A">
        <w:rPr>
          <w:rFonts w:ascii="Tahoma" w:eastAsia="Tahoma" w:hAnsi="Tahoma" w:cs="Tahoma"/>
          <w:b/>
        </w:rPr>
        <w:t>av</w:t>
      </w:r>
      <w:r w:rsidRPr="0022440A">
        <w:rPr>
          <w:rFonts w:ascii="Tahoma" w:eastAsia="Tahoma" w:hAnsi="Tahoma" w:cs="Tahoma"/>
          <w:b/>
          <w:spacing w:val="2"/>
        </w:rPr>
        <w:t>e</w:t>
      </w:r>
      <w:r w:rsidRPr="0022440A">
        <w:rPr>
          <w:rFonts w:ascii="Tahoma" w:eastAsia="Tahoma" w:hAnsi="Tahoma" w:cs="Tahoma"/>
          <w:b/>
        </w:rPr>
        <w:t>rl</w:t>
      </w:r>
      <w:r w:rsidRPr="0022440A">
        <w:rPr>
          <w:rFonts w:ascii="Tahoma" w:eastAsia="Tahoma" w:hAnsi="Tahoma" w:cs="Tahoma"/>
          <w:b/>
          <w:spacing w:val="-1"/>
        </w:rPr>
        <w:t>e</w:t>
      </w:r>
      <w:r w:rsidRPr="0022440A">
        <w:rPr>
          <w:rFonts w:ascii="Tahoma" w:eastAsia="Tahoma" w:hAnsi="Tahoma" w:cs="Tahoma"/>
          <w:b/>
        </w:rPr>
        <w:t>y</w:t>
      </w:r>
    </w:p>
    <w:p w14:paraId="57681D4B" w14:textId="77777777" w:rsidR="00057E3B" w:rsidRPr="0022440A" w:rsidRDefault="004D7FB3">
      <w:pPr>
        <w:tabs>
          <w:tab w:val="left" w:pos="3980"/>
        </w:tabs>
        <w:spacing w:before="10" w:line="240" w:lineRule="exact"/>
        <w:ind w:left="3987" w:right="1123" w:hanging="361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Poi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8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18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le</w:t>
      </w:r>
      <w:r w:rsidRPr="0022440A">
        <w:rPr>
          <w:rFonts w:ascii="Tahoma" w:eastAsia="Tahoma" w:hAnsi="Tahoma" w:cs="Tahoma"/>
          <w:spacing w:val="19"/>
        </w:rPr>
        <w:t xml:space="preserve"> </w:t>
      </w:r>
      <w:r w:rsidRPr="0022440A">
        <w:rPr>
          <w:rFonts w:ascii="Tahoma" w:eastAsia="Tahoma" w:hAnsi="Tahoma" w:cs="Tahoma"/>
        </w:rPr>
        <w:t>tr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s,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sh</w:t>
      </w:r>
      <w:r w:rsidRPr="0022440A">
        <w:rPr>
          <w:rFonts w:ascii="Tahoma" w:eastAsia="Tahoma" w:hAnsi="Tahoma" w:cs="Tahoma"/>
          <w:spacing w:val="17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gis</w:t>
      </w:r>
      <w:r w:rsidRPr="0022440A">
        <w:rPr>
          <w:rFonts w:ascii="Tahoma" w:eastAsia="Tahoma" w:hAnsi="Tahoma" w:cs="Tahoma"/>
          <w:spacing w:val="1"/>
        </w:rPr>
        <w:t>te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5"/>
        </w:rPr>
        <w:t xml:space="preserve"> </w:t>
      </w:r>
      <w:r w:rsidRPr="0022440A">
        <w:rPr>
          <w:rFonts w:ascii="Tahoma" w:eastAsia="Tahoma" w:hAnsi="Tahoma" w:cs="Tahoma"/>
        </w:rPr>
        <w:t>op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s,</w:t>
      </w:r>
      <w:r w:rsidRPr="0022440A">
        <w:rPr>
          <w:rFonts w:ascii="Tahoma" w:eastAsia="Tahoma" w:hAnsi="Tahoma" w:cs="Tahoma"/>
          <w:spacing w:val="11"/>
        </w:rPr>
        <w:t xml:space="preserve"> 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tpos</w:t>
      </w:r>
      <w:r w:rsidRPr="0022440A">
        <w:rPr>
          <w:rFonts w:ascii="Tahoma" w:eastAsia="Tahoma" w:hAnsi="Tahoma" w:cs="Tahoma"/>
          <w:spacing w:val="16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9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dit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rd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</w:t>
      </w:r>
    </w:p>
    <w:p w14:paraId="5038B7E9" w14:textId="77777777" w:rsidR="00057E3B" w:rsidRPr="0022440A" w:rsidRDefault="004D7FB3">
      <w:pPr>
        <w:tabs>
          <w:tab w:val="left" w:pos="3980"/>
        </w:tabs>
        <w:spacing w:before="24" w:line="240" w:lineRule="exact"/>
        <w:ind w:left="3987" w:right="1119" w:hanging="361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Servi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49"/>
        </w:rPr>
        <w:t xml:space="preserve"> 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1"/>
        </w:rPr>
        <w:t>u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r,</w:t>
      </w:r>
      <w:r w:rsidRPr="0022440A">
        <w:rPr>
          <w:rFonts w:ascii="Tahoma" w:eastAsia="Tahoma" w:hAnsi="Tahoma" w:cs="Tahoma"/>
          <w:spacing w:val="48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spo</w:t>
      </w:r>
      <w:r w:rsidRPr="0022440A">
        <w:rPr>
          <w:rFonts w:ascii="Tahoma" w:eastAsia="Tahoma" w:hAnsi="Tahoma" w:cs="Tahoma"/>
          <w:spacing w:val="1"/>
        </w:rPr>
        <w:t>n</w:t>
      </w:r>
      <w:r w:rsidRPr="0022440A">
        <w:rPr>
          <w:rFonts w:ascii="Tahoma" w:eastAsia="Tahoma" w:hAnsi="Tahoma" w:cs="Tahoma"/>
        </w:rPr>
        <w:t>si</w:t>
      </w:r>
      <w:r w:rsidRPr="0022440A">
        <w:rPr>
          <w:rFonts w:ascii="Tahoma" w:eastAsia="Tahoma" w:hAnsi="Tahoma" w:cs="Tahoma"/>
          <w:spacing w:val="2"/>
        </w:rPr>
        <w:t>b</w:t>
      </w:r>
      <w:r w:rsidRPr="0022440A">
        <w:rPr>
          <w:rFonts w:ascii="Tahoma" w:eastAsia="Tahoma" w:hAnsi="Tahoma" w:cs="Tahoma"/>
        </w:rPr>
        <w:t>le</w:t>
      </w:r>
      <w:r w:rsidRPr="0022440A">
        <w:rPr>
          <w:rFonts w:ascii="Tahoma" w:eastAsia="Tahoma" w:hAnsi="Tahoma" w:cs="Tahoma"/>
          <w:spacing w:val="45"/>
        </w:rPr>
        <w:t xml:space="preserve">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53"/>
        </w:rPr>
        <w:t xml:space="preserve"> 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dl</w:t>
      </w:r>
      <w:r w:rsidRPr="0022440A">
        <w:rPr>
          <w:rFonts w:ascii="Tahoma" w:eastAsia="Tahoma" w:hAnsi="Tahoma" w:cs="Tahoma"/>
          <w:spacing w:val="3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48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rns</w:t>
      </w:r>
      <w:r w:rsidRPr="0022440A">
        <w:rPr>
          <w:rFonts w:ascii="Tahoma" w:eastAsia="Tahoma" w:hAnsi="Tahoma" w:cs="Tahoma"/>
          <w:spacing w:val="48"/>
        </w:rPr>
        <w:t xml:space="preserve"> 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52"/>
        </w:rPr>
        <w:t xml:space="preserve"> 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ea</w:t>
      </w:r>
      <w:r w:rsidRPr="0022440A">
        <w:rPr>
          <w:rFonts w:ascii="Tahoma" w:eastAsia="Tahoma" w:hAnsi="Tahoma" w:cs="Tahoma"/>
        </w:rPr>
        <w:t>li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49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</w:rPr>
        <w:t xml:space="preserve">ith </w:t>
      </w:r>
      <w:r w:rsidRPr="0022440A">
        <w:rPr>
          <w:rFonts w:ascii="Tahoma" w:eastAsia="Tahoma" w:hAnsi="Tahoma" w:cs="Tahoma"/>
          <w:spacing w:val="-1"/>
        </w:rPr>
        <w:t>cu</w:t>
      </w:r>
      <w:r w:rsidRPr="0022440A">
        <w:rPr>
          <w:rFonts w:ascii="Tahoma" w:eastAsia="Tahoma" w:hAnsi="Tahoma" w:cs="Tahoma"/>
        </w:rPr>
        <w:t>stom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om</w:t>
      </w:r>
      <w:r w:rsidRPr="0022440A">
        <w:rPr>
          <w:rFonts w:ascii="Tahoma" w:eastAsia="Tahoma" w:hAnsi="Tahoma" w:cs="Tahoma"/>
          <w:spacing w:val="1"/>
        </w:rPr>
        <w:t>p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</w:t>
      </w:r>
    </w:p>
    <w:p w14:paraId="2AF4548A" w14:textId="77777777" w:rsidR="00057E3B" w:rsidRPr="0022440A" w:rsidRDefault="004D7FB3">
      <w:pPr>
        <w:spacing w:before="16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</w:rPr>
        <w:t>W</w:t>
      </w:r>
      <w:r w:rsidRPr="0022440A">
        <w:rPr>
          <w:rFonts w:ascii="Tahoma" w:eastAsia="Tahoma" w:hAnsi="Tahoma" w:cs="Tahoma"/>
          <w:spacing w:val="1"/>
        </w:rPr>
        <w:t>ee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8"/>
        </w:rPr>
        <w:t xml:space="preserve"> </w:t>
      </w:r>
      <w:r w:rsidRPr="0022440A">
        <w:rPr>
          <w:rFonts w:ascii="Tahoma" w:eastAsia="Tahoma" w:hAnsi="Tahoma" w:cs="Tahoma"/>
          <w:spacing w:val="1"/>
        </w:rPr>
        <w:t>tea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-4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isor</w:t>
      </w:r>
      <w:r w:rsidRPr="0022440A">
        <w:rPr>
          <w:rFonts w:ascii="Tahoma" w:eastAsia="Tahoma" w:hAnsi="Tahoma" w:cs="Tahoma"/>
          <w:spacing w:val="-9"/>
        </w:rPr>
        <w:t xml:space="preserve"> </w:t>
      </w:r>
      <w:r w:rsidRPr="0022440A">
        <w:rPr>
          <w:rFonts w:ascii="Tahoma" w:eastAsia="Tahoma" w:hAnsi="Tahoma" w:cs="Tahoma"/>
          <w:spacing w:val="3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spo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sible</w:t>
      </w:r>
      <w:r w:rsidRPr="0022440A">
        <w:rPr>
          <w:rFonts w:ascii="Tahoma" w:eastAsia="Tahoma" w:hAnsi="Tahoma" w:cs="Tahoma"/>
          <w:spacing w:val="-7"/>
        </w:rPr>
        <w:t xml:space="preserve">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1"/>
        </w:rPr>
        <w:t>af</w:t>
      </w:r>
      <w:r w:rsidRPr="0022440A">
        <w:rPr>
          <w:rFonts w:ascii="Tahoma" w:eastAsia="Tahoma" w:hAnsi="Tahoma" w:cs="Tahoma"/>
        </w:rPr>
        <w:t>f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  <w:spacing w:val="1"/>
        </w:rPr>
        <w:t>t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g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</w:rPr>
        <w:t>ros</w:t>
      </w:r>
      <w:r w:rsidRPr="0022440A">
        <w:rPr>
          <w:rFonts w:ascii="Tahoma" w:eastAsia="Tahoma" w:hAnsi="Tahoma" w:cs="Tahoma"/>
          <w:spacing w:val="1"/>
        </w:rPr>
        <w:t>te</w:t>
      </w:r>
      <w:r w:rsidRPr="0022440A">
        <w:rPr>
          <w:rFonts w:ascii="Tahoma" w:eastAsia="Tahoma" w:hAnsi="Tahoma" w:cs="Tahoma"/>
        </w:rPr>
        <w:t>rs</w:t>
      </w:r>
    </w:p>
    <w:p w14:paraId="7A5C0560" w14:textId="77777777" w:rsidR="00057E3B" w:rsidRPr="0022440A" w:rsidRDefault="00057E3B">
      <w:pPr>
        <w:spacing w:before="19" w:line="260" w:lineRule="exact"/>
        <w:rPr>
          <w:sz w:val="26"/>
          <w:szCs w:val="26"/>
        </w:rPr>
      </w:pPr>
    </w:p>
    <w:p w14:paraId="37472C83" w14:textId="77777777" w:rsidR="00057E3B" w:rsidRPr="0022440A" w:rsidRDefault="004D7FB3">
      <w:pPr>
        <w:tabs>
          <w:tab w:val="left" w:pos="9780"/>
        </w:tabs>
        <w:spacing w:line="240" w:lineRule="exact"/>
        <w:ind w:left="115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X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T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-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C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U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RI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C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U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L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and C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un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i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ty</w:t>
      </w:r>
      <w:r w:rsidRPr="0022440A">
        <w:rPr>
          <w:rFonts w:ascii="Tahoma" w:eastAsia="Tahoma" w:hAnsi="Tahoma" w:cs="Tahoma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n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g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g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m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nt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40836226" w14:textId="77777777" w:rsidR="00057E3B" w:rsidRPr="0022440A" w:rsidRDefault="00057E3B">
      <w:pPr>
        <w:spacing w:before="7" w:line="220" w:lineRule="exact"/>
        <w:rPr>
          <w:sz w:val="22"/>
          <w:szCs w:val="22"/>
        </w:rPr>
        <w:sectPr w:rsidR="00057E3B" w:rsidRPr="0022440A">
          <w:headerReference w:type="default" r:id="rId9"/>
          <w:pgSz w:w="11920" w:h="16860"/>
          <w:pgMar w:top="1100" w:right="260" w:bottom="280" w:left="260" w:header="427" w:footer="0" w:gutter="0"/>
          <w:cols w:space="720"/>
        </w:sectPr>
      </w:pPr>
    </w:p>
    <w:p w14:paraId="0B592D5D" w14:textId="77777777" w:rsidR="00057E3B" w:rsidRPr="0022440A" w:rsidRDefault="004D7FB3">
      <w:pPr>
        <w:spacing w:before="25"/>
        <w:ind w:left="1152" w:right="-50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2010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–</w:t>
      </w:r>
      <w:r w:rsidRPr="0022440A">
        <w:rPr>
          <w:rFonts w:ascii="Tahoma" w:eastAsia="Tahoma" w:hAnsi="Tahoma" w:cs="Tahoma"/>
          <w:b/>
          <w:spacing w:val="1"/>
        </w:rPr>
        <w:t xml:space="preserve"> 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-1"/>
        </w:rPr>
        <w:t>n</w:t>
      </w:r>
      <w:r w:rsidRPr="0022440A">
        <w:rPr>
          <w:rFonts w:ascii="Tahoma" w:eastAsia="Tahoma" w:hAnsi="Tahoma" w:cs="Tahoma"/>
          <w:b/>
          <w:spacing w:val="2"/>
        </w:rPr>
        <w:t>g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-1"/>
        </w:rPr>
        <w:t>i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>g</w:t>
      </w:r>
    </w:p>
    <w:p w14:paraId="772E0F4A" w14:textId="77777777" w:rsidR="00057E3B" w:rsidRPr="0022440A" w:rsidRDefault="00057E3B">
      <w:pPr>
        <w:spacing w:line="200" w:lineRule="exact"/>
      </w:pPr>
    </w:p>
    <w:p w14:paraId="3D0D872A" w14:textId="77777777" w:rsidR="00057E3B" w:rsidRPr="0022440A" w:rsidRDefault="00057E3B">
      <w:pPr>
        <w:spacing w:line="200" w:lineRule="exact"/>
      </w:pPr>
    </w:p>
    <w:p w14:paraId="4B0724B5" w14:textId="77777777" w:rsidR="00057E3B" w:rsidRPr="0022440A" w:rsidRDefault="00057E3B">
      <w:pPr>
        <w:spacing w:line="200" w:lineRule="exact"/>
      </w:pPr>
    </w:p>
    <w:p w14:paraId="6C181469" w14:textId="77777777" w:rsidR="00057E3B" w:rsidRPr="0022440A" w:rsidRDefault="00057E3B">
      <w:pPr>
        <w:spacing w:line="200" w:lineRule="exact"/>
      </w:pPr>
    </w:p>
    <w:p w14:paraId="72D3E61F" w14:textId="77777777" w:rsidR="00057E3B" w:rsidRPr="0022440A" w:rsidRDefault="00057E3B">
      <w:pPr>
        <w:spacing w:line="200" w:lineRule="exact"/>
      </w:pPr>
    </w:p>
    <w:p w14:paraId="46301558" w14:textId="77777777" w:rsidR="00057E3B" w:rsidRPr="0022440A" w:rsidRDefault="00057E3B">
      <w:pPr>
        <w:spacing w:line="200" w:lineRule="exact"/>
      </w:pPr>
    </w:p>
    <w:p w14:paraId="3DAFA1F7" w14:textId="77777777" w:rsidR="00057E3B" w:rsidRPr="0022440A" w:rsidRDefault="00057E3B">
      <w:pPr>
        <w:spacing w:before="10" w:line="280" w:lineRule="exact"/>
        <w:rPr>
          <w:sz w:val="28"/>
          <w:szCs w:val="28"/>
        </w:rPr>
      </w:pPr>
    </w:p>
    <w:p w14:paraId="15E56822" w14:textId="77777777" w:rsidR="00057E3B" w:rsidRPr="0022440A" w:rsidRDefault="004D7FB3">
      <w:pPr>
        <w:ind w:left="1117" w:right="1024"/>
        <w:jc w:val="center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  <w:w w:val="99"/>
        </w:rPr>
        <w:t>2012</w:t>
      </w:r>
    </w:p>
    <w:p w14:paraId="1CD8AD4E" w14:textId="77777777" w:rsidR="00057E3B" w:rsidRPr="0022440A" w:rsidRDefault="00057E3B">
      <w:pPr>
        <w:spacing w:before="4" w:line="120" w:lineRule="exact"/>
        <w:rPr>
          <w:sz w:val="12"/>
          <w:szCs w:val="12"/>
        </w:rPr>
      </w:pPr>
    </w:p>
    <w:p w14:paraId="3F7D51B8" w14:textId="77777777" w:rsidR="00057E3B" w:rsidRPr="0022440A" w:rsidRDefault="00057E3B">
      <w:pPr>
        <w:spacing w:line="200" w:lineRule="exact"/>
      </w:pPr>
    </w:p>
    <w:p w14:paraId="45B4C527" w14:textId="77777777" w:rsidR="00057E3B" w:rsidRPr="0022440A" w:rsidRDefault="00057E3B">
      <w:pPr>
        <w:spacing w:line="200" w:lineRule="exact"/>
      </w:pPr>
    </w:p>
    <w:p w14:paraId="42FC43AE" w14:textId="77777777" w:rsidR="00057E3B" w:rsidRPr="0022440A" w:rsidRDefault="004D7FB3">
      <w:pPr>
        <w:ind w:left="1152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b/>
        </w:rPr>
        <w:t>2011</w:t>
      </w:r>
      <w:r w:rsidRPr="0022440A">
        <w:rPr>
          <w:rFonts w:ascii="Tahoma" w:eastAsia="Tahoma" w:hAnsi="Tahoma" w:cs="Tahoma"/>
          <w:b/>
          <w:spacing w:val="-5"/>
        </w:rPr>
        <w:t xml:space="preserve"> </w:t>
      </w:r>
      <w:r w:rsidRPr="0022440A">
        <w:rPr>
          <w:rFonts w:ascii="Tahoma" w:eastAsia="Tahoma" w:hAnsi="Tahoma" w:cs="Tahoma"/>
          <w:b/>
        </w:rPr>
        <w:t>-</w:t>
      </w:r>
      <w:r w:rsidRPr="0022440A">
        <w:rPr>
          <w:rFonts w:ascii="Tahoma" w:eastAsia="Tahoma" w:hAnsi="Tahoma" w:cs="Tahoma"/>
          <w:b/>
          <w:spacing w:val="-1"/>
        </w:rPr>
        <w:t xml:space="preserve"> </w:t>
      </w:r>
      <w:r w:rsidRPr="0022440A">
        <w:rPr>
          <w:rFonts w:ascii="Tahoma" w:eastAsia="Tahoma" w:hAnsi="Tahoma" w:cs="Tahoma"/>
          <w:b/>
          <w:spacing w:val="2"/>
        </w:rPr>
        <w:t>o</w:t>
      </w:r>
      <w:r w:rsidRPr="0022440A">
        <w:rPr>
          <w:rFonts w:ascii="Tahoma" w:eastAsia="Tahoma" w:hAnsi="Tahoma" w:cs="Tahoma"/>
          <w:b/>
        </w:rPr>
        <w:t>n</w:t>
      </w:r>
      <w:r w:rsidRPr="0022440A">
        <w:rPr>
          <w:rFonts w:ascii="Tahoma" w:eastAsia="Tahoma" w:hAnsi="Tahoma" w:cs="Tahoma"/>
          <w:b/>
          <w:spacing w:val="1"/>
        </w:rPr>
        <w:t>g</w:t>
      </w:r>
      <w:r w:rsidRPr="0022440A">
        <w:rPr>
          <w:rFonts w:ascii="Tahoma" w:eastAsia="Tahoma" w:hAnsi="Tahoma" w:cs="Tahoma"/>
          <w:b/>
        </w:rPr>
        <w:t>o</w:t>
      </w:r>
      <w:r w:rsidRPr="0022440A">
        <w:rPr>
          <w:rFonts w:ascii="Tahoma" w:eastAsia="Tahoma" w:hAnsi="Tahoma" w:cs="Tahoma"/>
          <w:b/>
          <w:spacing w:val="-1"/>
        </w:rPr>
        <w:t>i</w:t>
      </w:r>
      <w:r w:rsidRPr="0022440A">
        <w:rPr>
          <w:rFonts w:ascii="Tahoma" w:eastAsia="Tahoma" w:hAnsi="Tahoma" w:cs="Tahoma"/>
          <w:b/>
          <w:spacing w:val="2"/>
        </w:rPr>
        <w:t>n</w:t>
      </w:r>
      <w:r w:rsidRPr="0022440A">
        <w:rPr>
          <w:rFonts w:ascii="Tahoma" w:eastAsia="Tahoma" w:hAnsi="Tahoma" w:cs="Tahoma"/>
          <w:b/>
        </w:rPr>
        <w:t>g</w:t>
      </w:r>
    </w:p>
    <w:p w14:paraId="62BD543C" w14:textId="77777777" w:rsidR="00057E3B" w:rsidRPr="0022440A" w:rsidRDefault="004D7FB3">
      <w:pPr>
        <w:spacing w:before="7" w:line="280" w:lineRule="exact"/>
        <w:rPr>
          <w:sz w:val="28"/>
          <w:szCs w:val="28"/>
        </w:rPr>
      </w:pPr>
      <w:r w:rsidRPr="0022440A">
        <w:br w:type="column"/>
      </w:r>
    </w:p>
    <w:p w14:paraId="14555C77" w14:textId="77777777" w:rsidR="00057E3B" w:rsidRPr="0022440A" w:rsidRDefault="004D7FB3">
      <w:pPr>
        <w:tabs>
          <w:tab w:val="left" w:pos="360"/>
        </w:tabs>
        <w:ind w:left="361" w:right="1114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  <w:spacing w:val="1"/>
        </w:rPr>
        <w:t>V</w:t>
      </w:r>
      <w:r w:rsidRPr="0022440A">
        <w:rPr>
          <w:rFonts w:ascii="Tahoma" w:eastAsia="Tahoma" w:hAnsi="Tahoma" w:cs="Tahoma"/>
        </w:rPr>
        <w:t>ol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ee</w:t>
      </w:r>
      <w:r w:rsidRPr="0022440A">
        <w:rPr>
          <w:rFonts w:ascii="Tahoma" w:eastAsia="Tahoma" w:hAnsi="Tahoma" w:cs="Tahoma"/>
        </w:rPr>
        <w:t xml:space="preserve">r </w:t>
      </w:r>
      <w:r w:rsidRPr="0022440A">
        <w:rPr>
          <w:rFonts w:ascii="Tahoma" w:eastAsia="Tahoma" w:hAnsi="Tahoma" w:cs="Tahoma"/>
          <w:spacing w:val="9"/>
        </w:rPr>
        <w:t xml:space="preserve"> </w:t>
      </w:r>
      <w:r w:rsidRPr="0022440A">
        <w:rPr>
          <w:rFonts w:ascii="Tahoma" w:eastAsia="Tahoma" w:hAnsi="Tahoma" w:cs="Tahoma"/>
          <w:spacing w:val="1"/>
        </w:rPr>
        <w:t>w</w:t>
      </w:r>
      <w:r w:rsidRPr="0022440A">
        <w:rPr>
          <w:rFonts w:ascii="Tahoma" w:eastAsia="Tahoma" w:hAnsi="Tahoma" w:cs="Tahoma"/>
        </w:rPr>
        <w:t xml:space="preserve">ith </w:t>
      </w:r>
      <w:r w:rsidRPr="0022440A">
        <w:rPr>
          <w:rFonts w:ascii="Tahoma" w:eastAsia="Tahoma" w:hAnsi="Tahoma" w:cs="Tahoma"/>
          <w:spacing w:val="12"/>
        </w:rPr>
        <w:t xml:space="preserve"> </w:t>
      </w:r>
      <w:r w:rsidRPr="0022440A">
        <w:rPr>
          <w:rFonts w:ascii="Tahoma" w:eastAsia="Tahoma" w:hAnsi="Tahoma" w:cs="Tahoma"/>
          <w:spacing w:val="2"/>
        </w:rPr>
        <w:t>B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hf</w:t>
      </w:r>
      <w:r w:rsidRPr="0022440A">
        <w:rPr>
          <w:rFonts w:ascii="Tahoma" w:eastAsia="Tahoma" w:hAnsi="Tahoma" w:cs="Tahoma"/>
        </w:rPr>
        <w:t xml:space="preserve">ire </w:t>
      </w:r>
      <w:r w:rsidRPr="0022440A">
        <w:rPr>
          <w:rFonts w:ascii="Tahoma" w:eastAsia="Tahoma" w:hAnsi="Tahoma" w:cs="Tahoma"/>
          <w:spacing w:val="13"/>
        </w:rPr>
        <w:t xml:space="preserve"> </w:t>
      </w:r>
      <w:r w:rsidRPr="0022440A">
        <w:rPr>
          <w:rFonts w:ascii="Tahoma" w:eastAsia="Tahoma" w:hAnsi="Tahoma" w:cs="Tahoma"/>
          <w:spacing w:val="1"/>
        </w:rPr>
        <w:t>Re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ry 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2"/>
        </w:rPr>
        <w:t>r</w:t>
      </w:r>
      <w:r w:rsidRPr="0022440A">
        <w:rPr>
          <w:rFonts w:ascii="Tahoma" w:eastAsia="Tahoma" w:hAnsi="Tahoma" w:cs="Tahoma"/>
        </w:rPr>
        <w:t>o</w:t>
      </w:r>
      <w:r w:rsidRPr="0022440A">
        <w:rPr>
          <w:rFonts w:ascii="Tahoma" w:eastAsia="Tahoma" w:hAnsi="Tahoma" w:cs="Tahoma"/>
          <w:spacing w:val="-1"/>
        </w:rPr>
        <w:t>j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 xml:space="preserve">s </w:t>
      </w:r>
      <w:r w:rsidRPr="0022440A">
        <w:rPr>
          <w:rFonts w:ascii="Tahoma" w:eastAsia="Tahoma" w:hAnsi="Tahoma" w:cs="Tahoma"/>
          <w:spacing w:val="10"/>
        </w:rPr>
        <w:t xml:space="preserve"> </w:t>
      </w:r>
      <w:r w:rsidRPr="0022440A">
        <w:rPr>
          <w:rFonts w:ascii="Tahoma" w:eastAsia="Tahoma" w:hAnsi="Tahoma" w:cs="Tahoma"/>
          <w:spacing w:val="1"/>
        </w:rPr>
        <w:t>V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tori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  <w:spacing w:val="1"/>
        </w:rPr>
        <w:t>V</w:t>
      </w:r>
      <w:r w:rsidRPr="0022440A">
        <w:rPr>
          <w:rFonts w:ascii="Tahoma" w:eastAsia="Tahoma" w:hAnsi="Tahoma" w:cs="Tahoma"/>
        </w:rPr>
        <w:t>ol</w:t>
      </w:r>
      <w:r w:rsidRPr="0022440A">
        <w:rPr>
          <w:rFonts w:ascii="Tahoma" w:eastAsia="Tahoma" w:hAnsi="Tahoma" w:cs="Tahoma"/>
          <w:spacing w:val="1"/>
        </w:rPr>
        <w:t>u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ee</w:t>
      </w:r>
      <w:r w:rsidRPr="0022440A">
        <w:rPr>
          <w:rFonts w:ascii="Tahoma" w:eastAsia="Tahoma" w:hAnsi="Tahoma" w:cs="Tahoma"/>
        </w:rPr>
        <w:t xml:space="preserve">rs </w:t>
      </w:r>
      <w:r w:rsidRPr="0022440A">
        <w:rPr>
          <w:rFonts w:ascii="Tahoma" w:eastAsia="Tahoma" w:hAnsi="Tahoma" w:cs="Tahoma"/>
          <w:spacing w:val="16"/>
        </w:rPr>
        <w:t xml:space="preserve"> </w:t>
      </w:r>
      <w:r w:rsidRPr="0022440A">
        <w:rPr>
          <w:rFonts w:ascii="Tahoma" w:eastAsia="Tahoma" w:hAnsi="Tahoma" w:cs="Tahoma"/>
        </w:rPr>
        <w:t>– l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bour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/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2"/>
        </w:rPr>
        <w:t>d</w:t>
      </w:r>
      <w:r w:rsidRPr="0022440A">
        <w:rPr>
          <w:rFonts w:ascii="Tahoma" w:eastAsia="Tahoma" w:hAnsi="Tahoma" w:cs="Tahoma"/>
          <w:spacing w:val="-1"/>
        </w:rPr>
        <w:t>y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n on</w:t>
      </w:r>
      <w:r w:rsidRPr="0022440A">
        <w:rPr>
          <w:rFonts w:ascii="Tahoma" w:eastAsia="Tahoma" w:hAnsi="Tahoma" w:cs="Tahoma"/>
          <w:spacing w:val="14"/>
        </w:rPr>
        <w:t xml:space="preserve"> </w:t>
      </w:r>
      <w:r w:rsidRPr="0022440A">
        <w:rPr>
          <w:rFonts w:ascii="Tahoma" w:eastAsia="Tahoma" w:hAnsi="Tahoma" w:cs="Tahoma"/>
          <w:spacing w:val="2"/>
        </w:rPr>
        <w:t>co</w:t>
      </w:r>
      <w:r w:rsidRPr="0022440A">
        <w:rPr>
          <w:rFonts w:ascii="Tahoma" w:eastAsia="Tahoma" w:hAnsi="Tahoma" w:cs="Tahoma"/>
        </w:rPr>
        <w:t>mm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ity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2"/>
        </w:rPr>
        <w:t>b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ilding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</w:rPr>
        <w:t>pr</w:t>
      </w:r>
      <w:r w:rsidRPr="0022440A">
        <w:rPr>
          <w:rFonts w:ascii="Tahoma" w:eastAsia="Tahoma" w:hAnsi="Tahoma" w:cs="Tahoma"/>
          <w:spacing w:val="3"/>
        </w:rPr>
        <w:t>o</w:t>
      </w:r>
      <w:r w:rsidRPr="0022440A">
        <w:rPr>
          <w:rFonts w:ascii="Tahoma" w:eastAsia="Tahoma" w:hAnsi="Tahoma" w:cs="Tahoma"/>
          <w:spacing w:val="-1"/>
        </w:rPr>
        <w:t>j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3"/>
        </w:rPr>
        <w:t>t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10"/>
        </w:rPr>
        <w:t xml:space="preserve"> </w:t>
      </w:r>
      <w:r w:rsidRPr="0022440A">
        <w:rPr>
          <w:rFonts w:ascii="Tahoma" w:eastAsia="Tahoma" w:hAnsi="Tahoma" w:cs="Tahoma"/>
        </w:rPr>
        <w:t>in</w:t>
      </w:r>
      <w:r w:rsidRPr="0022440A">
        <w:rPr>
          <w:rFonts w:ascii="Tahoma" w:eastAsia="Tahoma" w:hAnsi="Tahoma" w:cs="Tahoma"/>
          <w:spacing w:val="14"/>
        </w:rPr>
        <w:t xml:space="preserve"> 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14"/>
        </w:rPr>
        <w:t xml:space="preserve"> </w:t>
      </w:r>
      <w:r w:rsidRPr="0022440A">
        <w:rPr>
          <w:rFonts w:ascii="Tahoma" w:eastAsia="Tahoma" w:hAnsi="Tahoma" w:cs="Tahoma"/>
          <w:spacing w:val="-1"/>
        </w:rPr>
        <w:t>L</w:t>
      </w:r>
      <w:r w:rsidRPr="0022440A">
        <w:rPr>
          <w:rFonts w:ascii="Tahoma" w:eastAsia="Tahoma" w:hAnsi="Tahoma" w:cs="Tahoma"/>
        </w:rPr>
        <w:t>odd</w:t>
      </w:r>
      <w:r w:rsidRPr="0022440A">
        <w:rPr>
          <w:rFonts w:ascii="Tahoma" w:eastAsia="Tahoma" w:hAnsi="Tahoma" w:cs="Tahoma"/>
          <w:spacing w:val="3"/>
        </w:rPr>
        <w:t>o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1"/>
        </w:rPr>
        <w:t>Va</w:t>
      </w:r>
      <w:r w:rsidRPr="0022440A">
        <w:rPr>
          <w:rFonts w:ascii="Tahoma" w:eastAsia="Tahoma" w:hAnsi="Tahoma" w:cs="Tahoma"/>
        </w:rPr>
        <w:t>ll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ire</w:t>
      </w:r>
    </w:p>
    <w:p w14:paraId="29C8EC77" w14:textId="77777777" w:rsidR="00057E3B" w:rsidRPr="0022440A" w:rsidRDefault="004D7FB3">
      <w:pPr>
        <w:tabs>
          <w:tab w:val="left" w:pos="360"/>
        </w:tabs>
        <w:spacing w:before="23"/>
        <w:ind w:left="361" w:right="1116" w:hanging="361"/>
        <w:jc w:val="both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Pr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s </w:t>
      </w:r>
      <w:r w:rsidRPr="0022440A">
        <w:rPr>
          <w:rFonts w:ascii="Tahoma" w:eastAsia="Tahoma" w:hAnsi="Tahoma" w:cs="Tahoma"/>
          <w:spacing w:val="41"/>
        </w:rPr>
        <w:t xml:space="preserve"> </w:t>
      </w:r>
      <w:r w:rsidRPr="0022440A">
        <w:rPr>
          <w:rFonts w:ascii="Tahoma" w:eastAsia="Tahoma" w:hAnsi="Tahoma" w:cs="Tahoma"/>
        </w:rPr>
        <w:t xml:space="preserve">to </w:t>
      </w:r>
      <w:r w:rsidRPr="0022440A">
        <w:rPr>
          <w:rFonts w:ascii="Tahoma" w:eastAsia="Tahoma" w:hAnsi="Tahoma" w:cs="Tahoma"/>
          <w:spacing w:val="53"/>
        </w:rPr>
        <w:t xml:space="preserve"> </w:t>
      </w:r>
      <w:r w:rsidRPr="0022440A">
        <w:rPr>
          <w:rFonts w:ascii="Tahoma" w:eastAsia="Tahoma" w:hAnsi="Tahoma" w:cs="Tahoma"/>
        </w:rPr>
        <w:t>rur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l </w:t>
      </w:r>
      <w:r w:rsidRPr="0022440A">
        <w:rPr>
          <w:rFonts w:ascii="Tahoma" w:eastAsia="Tahoma" w:hAnsi="Tahoma" w:cs="Tahoma"/>
          <w:spacing w:val="48"/>
        </w:rPr>
        <w:t xml:space="preserve"> </w:t>
      </w:r>
      <w:r w:rsidRPr="0022440A">
        <w:rPr>
          <w:rFonts w:ascii="Tahoma" w:eastAsia="Tahoma" w:hAnsi="Tahoma" w:cs="Tahoma"/>
          <w:spacing w:val="3"/>
        </w:rPr>
        <w:t>a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 xml:space="preserve">d </w:t>
      </w:r>
      <w:r w:rsidRPr="0022440A">
        <w:rPr>
          <w:rFonts w:ascii="Tahoma" w:eastAsia="Tahoma" w:hAnsi="Tahoma" w:cs="Tahoma"/>
          <w:spacing w:val="50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gi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l </w:t>
      </w:r>
      <w:r w:rsidRPr="0022440A">
        <w:rPr>
          <w:rFonts w:ascii="Tahoma" w:eastAsia="Tahoma" w:hAnsi="Tahoma" w:cs="Tahoma"/>
          <w:spacing w:val="50"/>
        </w:rPr>
        <w:t xml:space="preserve"> </w:t>
      </w:r>
      <w:r w:rsidRPr="0022440A">
        <w:rPr>
          <w:rFonts w:ascii="Tahoma" w:eastAsia="Tahoma" w:hAnsi="Tahoma" w:cs="Tahoma"/>
        </w:rPr>
        <w:t>se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ry </w:t>
      </w:r>
      <w:r w:rsidRPr="0022440A">
        <w:rPr>
          <w:rFonts w:ascii="Tahoma" w:eastAsia="Tahoma" w:hAnsi="Tahoma" w:cs="Tahoma"/>
          <w:spacing w:val="45"/>
        </w:rPr>
        <w:t xml:space="preserve"> </w:t>
      </w:r>
      <w:r w:rsidRPr="0022440A">
        <w:rPr>
          <w:rFonts w:ascii="Tahoma" w:eastAsia="Tahoma" w:hAnsi="Tahoma" w:cs="Tahoma"/>
          <w:spacing w:val="2"/>
        </w:rPr>
        <w:t>s</w:t>
      </w:r>
      <w:r w:rsidRPr="0022440A">
        <w:rPr>
          <w:rFonts w:ascii="Tahoma" w:eastAsia="Tahoma" w:hAnsi="Tahoma" w:cs="Tahoma"/>
          <w:spacing w:val="-1"/>
        </w:rPr>
        <w:t>ch</w:t>
      </w:r>
      <w:r w:rsidRPr="0022440A">
        <w:rPr>
          <w:rFonts w:ascii="Tahoma" w:eastAsia="Tahoma" w:hAnsi="Tahoma" w:cs="Tahoma"/>
        </w:rPr>
        <w:t xml:space="preserve">ool </w:t>
      </w:r>
      <w:r w:rsidRPr="0022440A">
        <w:rPr>
          <w:rFonts w:ascii="Tahoma" w:eastAsia="Tahoma" w:hAnsi="Tahoma" w:cs="Tahoma"/>
          <w:spacing w:val="49"/>
        </w:rPr>
        <w:t xml:space="preserve"> </w:t>
      </w:r>
      <w:r w:rsidRPr="0022440A">
        <w:rPr>
          <w:rFonts w:ascii="Tahoma" w:eastAsia="Tahoma" w:hAnsi="Tahoma" w:cs="Tahoma"/>
        </w:rPr>
        <w:t>st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 pro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</w:rPr>
        <w:t>oting</w:t>
      </w:r>
      <w:r w:rsidRPr="0022440A">
        <w:rPr>
          <w:rFonts w:ascii="Tahoma" w:eastAsia="Tahoma" w:hAnsi="Tahoma" w:cs="Tahoma"/>
          <w:spacing w:val="1"/>
        </w:rPr>
        <w:t xml:space="preserve"> </w:t>
      </w:r>
      <w:r w:rsidRPr="0022440A">
        <w:rPr>
          <w:rFonts w:ascii="Tahoma" w:eastAsia="Tahoma" w:hAnsi="Tahoma" w:cs="Tahoma"/>
        </w:rPr>
        <w:t>pha</w:t>
      </w:r>
      <w:r w:rsidRPr="0022440A">
        <w:rPr>
          <w:rFonts w:ascii="Tahoma" w:eastAsia="Tahoma" w:hAnsi="Tahoma" w:cs="Tahoma"/>
          <w:spacing w:val="1"/>
        </w:rPr>
        <w:t>r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2"/>
        </w:rPr>
        <w:t xml:space="preserve"> 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</w:rPr>
        <w:t>rs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  <w:spacing w:val="-1"/>
        </w:rPr>
        <w:t>un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5"/>
        </w:rPr>
        <w:t xml:space="preserve"> 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</w:rPr>
        <w:t>e</w:t>
      </w:r>
      <w:r w:rsidRPr="0022440A">
        <w:rPr>
          <w:rFonts w:ascii="Tahoma" w:eastAsia="Tahoma" w:hAnsi="Tahoma" w:cs="Tahoma"/>
          <w:spacing w:val="8"/>
        </w:rPr>
        <w:t xml:space="preserve"> 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3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y St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3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ts’ Association</w:t>
      </w:r>
      <w:r w:rsidRPr="0022440A">
        <w:rPr>
          <w:rFonts w:ascii="Tahoma" w:eastAsia="Tahoma" w:hAnsi="Tahoma" w:cs="Tahoma"/>
          <w:spacing w:val="-9"/>
        </w:rPr>
        <w:t xml:space="preserve"> </w:t>
      </w:r>
      <w:r w:rsidRPr="0022440A">
        <w:rPr>
          <w:rFonts w:ascii="Tahoma" w:eastAsia="Tahoma" w:hAnsi="Tahoma" w:cs="Tahoma"/>
          <w:spacing w:val="1"/>
        </w:rPr>
        <w:t>‘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y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</w:rPr>
        <w:t>Pr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1"/>
        </w:rPr>
        <w:t>fe</w:t>
      </w:r>
      <w:r w:rsidRPr="0022440A">
        <w:rPr>
          <w:rFonts w:ascii="Tahoma" w:eastAsia="Tahoma" w:hAnsi="Tahoma" w:cs="Tahoma"/>
        </w:rPr>
        <w:t>ssio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0"/>
        </w:rPr>
        <w:t xml:space="preserve"> </w:t>
      </w:r>
      <w:r w:rsidRPr="0022440A">
        <w:rPr>
          <w:rFonts w:ascii="Tahoma" w:eastAsia="Tahoma" w:hAnsi="Tahoma" w:cs="Tahoma"/>
        </w:rPr>
        <w:t>A</w:t>
      </w:r>
      <w:r w:rsidRPr="0022440A">
        <w:rPr>
          <w:rFonts w:ascii="Tahoma" w:eastAsia="Tahoma" w:hAnsi="Tahoma" w:cs="Tahoma"/>
          <w:spacing w:val="1"/>
        </w:rPr>
        <w:t>wa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ss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C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mp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gn</w:t>
      </w:r>
    </w:p>
    <w:p w14:paraId="1C2463A7" w14:textId="77777777" w:rsidR="00057E3B" w:rsidRPr="0022440A" w:rsidRDefault="00057E3B">
      <w:pPr>
        <w:spacing w:before="3" w:line="260" w:lineRule="exact"/>
        <w:rPr>
          <w:sz w:val="26"/>
          <w:szCs w:val="26"/>
        </w:rPr>
      </w:pPr>
    </w:p>
    <w:p w14:paraId="3B0FD004" w14:textId="77777777" w:rsidR="00057E3B" w:rsidRPr="0022440A" w:rsidRDefault="004D7FB3">
      <w:pPr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</w:rPr>
        <w:t>Co</w:t>
      </w:r>
      <w:r w:rsidRPr="0022440A">
        <w:rPr>
          <w:rFonts w:ascii="Tahoma" w:eastAsia="Tahoma" w:hAnsi="Tahoma" w:cs="Tahoma"/>
          <w:spacing w:val="1"/>
        </w:rPr>
        <w:t>m</w:t>
      </w:r>
      <w:r w:rsidRPr="0022440A">
        <w:rPr>
          <w:rFonts w:ascii="Tahoma" w:eastAsia="Tahoma" w:hAnsi="Tahoma" w:cs="Tahoma"/>
        </w:rPr>
        <w:t>mitt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 xml:space="preserve">e </w:t>
      </w:r>
      <w:r w:rsidRPr="0022440A">
        <w:rPr>
          <w:rFonts w:ascii="Tahoma" w:eastAsia="Tahoma" w:hAnsi="Tahoma" w:cs="Tahoma"/>
          <w:spacing w:val="29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3"/>
        </w:rPr>
        <w:t>r</w:t>
      </w:r>
      <w:r w:rsidRPr="0022440A">
        <w:rPr>
          <w:rFonts w:ascii="Tahoma" w:eastAsia="Tahoma" w:hAnsi="Tahoma" w:cs="Tahoma"/>
        </w:rPr>
        <w:t xml:space="preserve">, </w:t>
      </w:r>
      <w:r w:rsidRPr="0022440A">
        <w:rPr>
          <w:rFonts w:ascii="Tahoma" w:eastAsia="Tahoma" w:hAnsi="Tahoma" w:cs="Tahoma"/>
          <w:spacing w:val="30"/>
        </w:rPr>
        <w:t xml:space="preserve"> </w:t>
      </w:r>
      <w:r w:rsidRPr="0022440A">
        <w:rPr>
          <w:rFonts w:ascii="Tahoma" w:eastAsia="Tahoma" w:hAnsi="Tahoma" w:cs="Tahoma"/>
          <w:spacing w:val="1"/>
        </w:rPr>
        <w:t>V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tori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30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ma</w:t>
      </w:r>
      <w:r w:rsidRPr="0022440A">
        <w:rPr>
          <w:rFonts w:ascii="Tahoma" w:eastAsia="Tahoma" w:hAnsi="Tahoma" w:cs="Tahoma"/>
          <w:spacing w:val="2"/>
        </w:rPr>
        <w:t>c</w:t>
      </w:r>
      <w:r w:rsidRPr="0022440A">
        <w:rPr>
          <w:rFonts w:ascii="Tahoma" w:eastAsia="Tahoma" w:hAnsi="Tahoma" w:cs="Tahoma"/>
        </w:rPr>
        <w:t xml:space="preserve">y </w:t>
      </w:r>
      <w:r w:rsidRPr="0022440A">
        <w:rPr>
          <w:rFonts w:ascii="Tahoma" w:eastAsia="Tahoma" w:hAnsi="Tahoma" w:cs="Tahoma"/>
          <w:spacing w:val="29"/>
        </w:rPr>
        <w:t xml:space="preserve"> </w:t>
      </w:r>
      <w:r w:rsidRPr="0022440A">
        <w:rPr>
          <w:rFonts w:ascii="Tahoma" w:eastAsia="Tahoma" w:hAnsi="Tahoma" w:cs="Tahoma"/>
        </w:rPr>
        <w:t>S</w:t>
      </w:r>
      <w:r w:rsidRPr="0022440A">
        <w:rPr>
          <w:rFonts w:ascii="Tahoma" w:eastAsia="Tahoma" w:hAnsi="Tahoma" w:cs="Tahoma"/>
          <w:spacing w:val="2"/>
        </w:rPr>
        <w:t>t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d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1"/>
        </w:rPr>
        <w:t>’</w:t>
      </w:r>
      <w:r w:rsidRPr="0022440A">
        <w:rPr>
          <w:rFonts w:ascii="Tahoma" w:eastAsia="Tahoma" w:hAnsi="Tahoma" w:cs="Tahoma"/>
        </w:rPr>
        <w:t xml:space="preserve">s </w:t>
      </w:r>
      <w:r w:rsidRPr="0022440A">
        <w:rPr>
          <w:rFonts w:ascii="Tahoma" w:eastAsia="Tahoma" w:hAnsi="Tahoma" w:cs="Tahoma"/>
          <w:spacing w:val="33"/>
        </w:rPr>
        <w:t xml:space="preserve"> </w:t>
      </w:r>
      <w:r w:rsidRPr="0022440A">
        <w:rPr>
          <w:rFonts w:ascii="Tahoma" w:eastAsia="Tahoma" w:hAnsi="Tahoma" w:cs="Tahoma"/>
        </w:rPr>
        <w:t>Associati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</w:rPr>
        <w:t xml:space="preserve">n </w:t>
      </w:r>
      <w:r w:rsidRPr="0022440A">
        <w:rPr>
          <w:rFonts w:ascii="Tahoma" w:eastAsia="Tahoma" w:hAnsi="Tahoma" w:cs="Tahoma"/>
          <w:spacing w:val="34"/>
        </w:rPr>
        <w:t xml:space="preserve"> </w:t>
      </w:r>
      <w:r w:rsidRPr="0022440A">
        <w:rPr>
          <w:rFonts w:ascii="Tahoma" w:eastAsia="Tahoma" w:hAnsi="Tahoma" w:cs="Tahoma"/>
        </w:rPr>
        <w:t>–</w:t>
      </w:r>
    </w:p>
    <w:p w14:paraId="68ABF4D4" w14:textId="77777777" w:rsidR="00057E3B" w:rsidRPr="0022440A" w:rsidRDefault="004D7FB3">
      <w:pPr>
        <w:spacing w:line="240" w:lineRule="exact"/>
        <w:ind w:left="361"/>
        <w:rPr>
          <w:rFonts w:ascii="Tahoma" w:eastAsia="Tahoma" w:hAnsi="Tahoma" w:cs="Tahoma"/>
        </w:rPr>
      </w:pP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rr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spacing w:val="-1"/>
          <w:position w:val="-1"/>
        </w:rPr>
        <w:t>n</w:t>
      </w:r>
      <w:r w:rsidRPr="0022440A">
        <w:rPr>
          <w:rFonts w:ascii="Tahoma" w:eastAsia="Tahoma" w:hAnsi="Tahoma" w:cs="Tahoma"/>
          <w:position w:val="-1"/>
        </w:rPr>
        <w:t>g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position w:val="-1"/>
        </w:rPr>
        <w:t>d</w:t>
      </w:r>
      <w:r w:rsidRPr="0022440A">
        <w:rPr>
          <w:rFonts w:ascii="Tahoma" w:eastAsia="Tahoma" w:hAnsi="Tahoma" w:cs="Tahoma"/>
          <w:spacing w:val="-8"/>
          <w:position w:val="-1"/>
        </w:rPr>
        <w:t xml:space="preserve"> 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spacing w:val="-1"/>
          <w:position w:val="-1"/>
        </w:rPr>
        <w:t>n</w:t>
      </w:r>
      <w:r w:rsidRPr="0022440A">
        <w:rPr>
          <w:rFonts w:ascii="Tahoma" w:eastAsia="Tahoma" w:hAnsi="Tahoma" w:cs="Tahoma"/>
          <w:position w:val="-1"/>
        </w:rPr>
        <w:t>d</w:t>
      </w:r>
      <w:r w:rsidRPr="0022440A">
        <w:rPr>
          <w:rFonts w:ascii="Tahoma" w:eastAsia="Tahoma" w:hAnsi="Tahoma" w:cs="Tahoma"/>
          <w:spacing w:val="-3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of</w:t>
      </w:r>
      <w:r w:rsidRPr="0022440A">
        <w:rPr>
          <w:rFonts w:ascii="Tahoma" w:eastAsia="Tahoma" w:hAnsi="Tahoma" w:cs="Tahoma"/>
          <w:spacing w:val="-1"/>
          <w:position w:val="-1"/>
        </w:rPr>
        <w:t xml:space="preserve"> y</w:t>
      </w:r>
      <w:r w:rsidRPr="0022440A">
        <w:rPr>
          <w:rFonts w:ascii="Tahoma" w:eastAsia="Tahoma" w:hAnsi="Tahoma" w:cs="Tahoma"/>
          <w:spacing w:val="1"/>
          <w:position w:val="-1"/>
        </w:rPr>
        <w:t>ea</w:t>
      </w:r>
      <w:r w:rsidRPr="0022440A">
        <w:rPr>
          <w:rFonts w:ascii="Tahoma" w:eastAsia="Tahoma" w:hAnsi="Tahoma" w:cs="Tahoma"/>
          <w:position w:val="-1"/>
        </w:rPr>
        <w:t>r</w:t>
      </w:r>
      <w:r w:rsidRPr="0022440A">
        <w:rPr>
          <w:rFonts w:ascii="Tahoma" w:eastAsia="Tahoma" w:hAnsi="Tahoma" w:cs="Tahoma"/>
          <w:spacing w:val="-4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b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ll</w:t>
      </w:r>
      <w:r w:rsidRPr="0022440A">
        <w:rPr>
          <w:rFonts w:ascii="Tahoma" w:eastAsia="Tahoma" w:hAnsi="Tahoma" w:cs="Tahoma"/>
          <w:spacing w:val="-3"/>
          <w:position w:val="-1"/>
        </w:rPr>
        <w:t xml:space="preserve"> 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spacing w:val="-1"/>
          <w:position w:val="-1"/>
        </w:rPr>
        <w:t>n</w:t>
      </w:r>
      <w:r w:rsidRPr="0022440A">
        <w:rPr>
          <w:rFonts w:ascii="Tahoma" w:eastAsia="Tahoma" w:hAnsi="Tahoma" w:cs="Tahoma"/>
          <w:position w:val="-1"/>
        </w:rPr>
        <w:t>d</w:t>
      </w:r>
      <w:r w:rsidRPr="0022440A">
        <w:rPr>
          <w:rFonts w:ascii="Tahoma" w:eastAsia="Tahoma" w:hAnsi="Tahoma" w:cs="Tahoma"/>
          <w:spacing w:val="-3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va</w:t>
      </w:r>
      <w:r w:rsidRPr="0022440A">
        <w:rPr>
          <w:rFonts w:ascii="Tahoma" w:eastAsia="Tahoma" w:hAnsi="Tahoma" w:cs="Tahoma"/>
          <w:spacing w:val="1"/>
          <w:position w:val="-1"/>
        </w:rPr>
        <w:t>r</w:t>
      </w:r>
      <w:r w:rsidRPr="0022440A">
        <w:rPr>
          <w:rFonts w:ascii="Tahoma" w:eastAsia="Tahoma" w:hAnsi="Tahoma" w:cs="Tahoma"/>
          <w:position w:val="-1"/>
        </w:rPr>
        <w:t>i</w:t>
      </w:r>
      <w:r w:rsidRPr="0022440A">
        <w:rPr>
          <w:rFonts w:ascii="Tahoma" w:eastAsia="Tahoma" w:hAnsi="Tahoma" w:cs="Tahoma"/>
          <w:spacing w:val="2"/>
          <w:position w:val="-1"/>
        </w:rPr>
        <w:t>o</w:t>
      </w:r>
      <w:r w:rsidRPr="0022440A">
        <w:rPr>
          <w:rFonts w:ascii="Tahoma" w:eastAsia="Tahoma" w:hAnsi="Tahoma" w:cs="Tahoma"/>
          <w:spacing w:val="-1"/>
          <w:position w:val="-1"/>
        </w:rPr>
        <w:t>u</w:t>
      </w:r>
      <w:r w:rsidRPr="0022440A">
        <w:rPr>
          <w:rFonts w:ascii="Tahoma" w:eastAsia="Tahoma" w:hAnsi="Tahoma" w:cs="Tahoma"/>
          <w:position w:val="-1"/>
        </w:rPr>
        <w:t>s</w:t>
      </w:r>
      <w:r w:rsidRPr="0022440A">
        <w:rPr>
          <w:rFonts w:ascii="Tahoma" w:eastAsia="Tahoma" w:hAnsi="Tahoma" w:cs="Tahoma"/>
          <w:spacing w:val="-6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s</w:t>
      </w:r>
      <w:r w:rsidRPr="0022440A">
        <w:rPr>
          <w:rFonts w:ascii="Tahoma" w:eastAsia="Tahoma" w:hAnsi="Tahoma" w:cs="Tahoma"/>
          <w:spacing w:val="2"/>
          <w:position w:val="-1"/>
        </w:rPr>
        <w:t>o</w:t>
      </w:r>
      <w:r w:rsidRPr="0022440A">
        <w:rPr>
          <w:rFonts w:ascii="Tahoma" w:eastAsia="Tahoma" w:hAnsi="Tahoma" w:cs="Tahoma"/>
          <w:spacing w:val="-1"/>
          <w:position w:val="-1"/>
        </w:rPr>
        <w:t>c</w:t>
      </w:r>
      <w:r w:rsidRPr="0022440A">
        <w:rPr>
          <w:rFonts w:ascii="Tahoma" w:eastAsia="Tahoma" w:hAnsi="Tahoma" w:cs="Tahoma"/>
          <w:position w:val="-1"/>
        </w:rPr>
        <w:t>i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l</w:t>
      </w:r>
      <w:r w:rsidRPr="0022440A">
        <w:rPr>
          <w:rFonts w:ascii="Tahoma" w:eastAsia="Tahoma" w:hAnsi="Tahoma" w:cs="Tahoma"/>
          <w:spacing w:val="-2"/>
          <w:position w:val="-1"/>
        </w:rPr>
        <w:t xml:space="preserve"> 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spacing w:val="-1"/>
          <w:position w:val="-1"/>
        </w:rPr>
        <w:t>c</w:t>
      </w:r>
      <w:r w:rsidRPr="0022440A">
        <w:rPr>
          <w:rFonts w:ascii="Tahoma" w:eastAsia="Tahoma" w:hAnsi="Tahoma" w:cs="Tahoma"/>
          <w:position w:val="-1"/>
        </w:rPr>
        <w:t>ti</w:t>
      </w:r>
      <w:r w:rsidRPr="0022440A">
        <w:rPr>
          <w:rFonts w:ascii="Tahoma" w:eastAsia="Tahoma" w:hAnsi="Tahoma" w:cs="Tahoma"/>
          <w:spacing w:val="-1"/>
          <w:position w:val="-1"/>
        </w:rPr>
        <w:t>v</w:t>
      </w:r>
      <w:r w:rsidRPr="0022440A">
        <w:rPr>
          <w:rFonts w:ascii="Tahoma" w:eastAsia="Tahoma" w:hAnsi="Tahoma" w:cs="Tahoma"/>
          <w:position w:val="-1"/>
        </w:rPr>
        <w:t>iti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position w:val="-1"/>
        </w:rPr>
        <w:t>s</w:t>
      </w:r>
    </w:p>
    <w:p w14:paraId="27DC5EE1" w14:textId="77777777" w:rsidR="00057E3B" w:rsidRPr="0022440A" w:rsidRDefault="00057E3B">
      <w:pPr>
        <w:spacing w:before="12" w:line="280" w:lineRule="exact"/>
        <w:rPr>
          <w:sz w:val="28"/>
          <w:szCs w:val="28"/>
        </w:rPr>
      </w:pPr>
    </w:p>
    <w:p w14:paraId="4C30ACDD" w14:textId="77777777" w:rsidR="00057E3B" w:rsidRPr="0022440A" w:rsidRDefault="004D7FB3">
      <w:pPr>
        <w:tabs>
          <w:tab w:val="left" w:pos="360"/>
        </w:tabs>
        <w:spacing w:line="240" w:lineRule="exact"/>
        <w:ind w:left="361" w:right="1113" w:hanging="361"/>
        <w:jc w:val="both"/>
        <w:rPr>
          <w:rFonts w:ascii="Tahoma" w:eastAsia="Tahoma" w:hAnsi="Tahoma" w:cs="Tahoma"/>
        </w:rPr>
        <w:sectPr w:rsidR="00057E3B" w:rsidRPr="0022440A">
          <w:type w:val="continuous"/>
          <w:pgSz w:w="11920" w:h="16860"/>
          <w:pgMar w:top="1300" w:right="260" w:bottom="0" w:left="260" w:header="720" w:footer="720" w:gutter="0"/>
          <w:cols w:num="2" w:space="720" w:equalWidth="0">
            <w:col w:w="2720" w:space="906"/>
            <w:col w:w="7774"/>
          </w:cols>
        </w:sectPr>
      </w:pPr>
      <w:r w:rsidRPr="0022440A">
        <w:rPr>
          <w:rFonts w:ascii="Segoe MDL2 Assets" w:eastAsia="Segoe MDL2 Assets" w:hAnsi="Segoe MDL2 Assets" w:cs="Segoe MDL2 Assets"/>
          <w:w w:val="45"/>
        </w:rPr>
        <w:t></w:t>
      </w:r>
      <w:r w:rsidRPr="0022440A">
        <w:rPr>
          <w:rFonts w:ascii="Segoe MDL2 Assets" w:eastAsia="Segoe MDL2 Assets" w:hAnsi="Segoe MDL2 Assets" w:cs="Segoe MDL2 Assets"/>
        </w:rPr>
        <w:tab/>
      </w:r>
      <w:r w:rsidRPr="0022440A">
        <w:rPr>
          <w:rFonts w:ascii="Tahoma" w:eastAsia="Tahoma" w:hAnsi="Tahoma" w:cs="Tahoma"/>
        </w:rPr>
        <w:t>F</w:t>
      </w:r>
      <w:r w:rsidRPr="0022440A">
        <w:rPr>
          <w:rFonts w:ascii="Tahoma" w:eastAsia="Tahoma" w:hAnsi="Tahoma" w:cs="Tahoma"/>
          <w:spacing w:val="-1"/>
        </w:rPr>
        <w:t>o</w:t>
      </w:r>
      <w:r w:rsidRPr="0022440A">
        <w:rPr>
          <w:rFonts w:ascii="Tahoma" w:eastAsia="Tahoma" w:hAnsi="Tahoma" w:cs="Tahoma"/>
          <w:spacing w:val="1"/>
        </w:rPr>
        <w:t>u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ding</w:t>
      </w:r>
      <w:r w:rsidRPr="0022440A">
        <w:rPr>
          <w:rFonts w:ascii="Tahoma" w:eastAsia="Tahoma" w:hAnsi="Tahoma" w:cs="Tahoma"/>
          <w:spacing w:val="16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mb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7"/>
        </w:rPr>
        <w:t xml:space="preserve"> </w:t>
      </w:r>
      <w:r w:rsidRPr="0022440A">
        <w:rPr>
          <w:rFonts w:ascii="Tahoma" w:eastAsia="Tahoma" w:hAnsi="Tahoma" w:cs="Tahoma"/>
        </w:rPr>
        <w:t>of</w:t>
      </w:r>
      <w:r w:rsidRPr="0022440A">
        <w:rPr>
          <w:rFonts w:ascii="Tahoma" w:eastAsia="Tahoma" w:hAnsi="Tahoma" w:cs="Tahoma"/>
          <w:spacing w:val="21"/>
        </w:rPr>
        <w:t xml:space="preserve"> </w:t>
      </w:r>
      <w:hyperlink r:id="rId10">
        <w:r w:rsidRPr="0022440A">
          <w:rPr>
            <w:rFonts w:ascii="Tahoma" w:eastAsia="Tahoma" w:hAnsi="Tahoma" w:cs="Tahoma"/>
            <w:spacing w:val="2"/>
          </w:rPr>
          <w:t>M</w:t>
        </w:r>
        <w:r w:rsidRPr="0022440A">
          <w:rPr>
            <w:rFonts w:ascii="Tahoma" w:eastAsia="Tahoma" w:hAnsi="Tahoma" w:cs="Tahoma"/>
            <w:spacing w:val="-1"/>
          </w:rPr>
          <w:t>@</w:t>
        </w:r>
        <w:r w:rsidRPr="0022440A">
          <w:rPr>
            <w:rFonts w:ascii="Tahoma" w:eastAsia="Tahoma" w:hAnsi="Tahoma" w:cs="Tahoma"/>
          </w:rPr>
          <w:t>P</w:t>
        </w:r>
      </w:hyperlink>
      <w:r w:rsidRPr="0022440A">
        <w:rPr>
          <w:rFonts w:ascii="Tahoma" w:eastAsia="Tahoma" w:hAnsi="Tahoma" w:cs="Tahoma"/>
          <w:spacing w:val="26"/>
        </w:rPr>
        <w:t xml:space="preserve"> </w:t>
      </w:r>
      <w:r w:rsidRPr="0022440A">
        <w:rPr>
          <w:rFonts w:ascii="Tahoma" w:eastAsia="Tahoma" w:hAnsi="Tahoma" w:cs="Tahoma"/>
        </w:rPr>
        <w:t>–</w:t>
      </w:r>
      <w:r w:rsidRPr="0022440A">
        <w:rPr>
          <w:rFonts w:ascii="Tahoma" w:eastAsia="Tahoma" w:hAnsi="Tahoma" w:cs="Tahoma"/>
          <w:spacing w:val="22"/>
        </w:rPr>
        <w:t xml:space="preserve"> </w:t>
      </w:r>
      <w:r w:rsidRPr="0022440A">
        <w:rPr>
          <w:rFonts w:ascii="Tahoma" w:eastAsia="Tahoma" w:hAnsi="Tahoma" w:cs="Tahoma"/>
        </w:rPr>
        <w:t>M</w:t>
      </w:r>
      <w:r w:rsidRPr="0022440A">
        <w:rPr>
          <w:rFonts w:ascii="Tahoma" w:eastAsia="Tahoma" w:hAnsi="Tahoma" w:cs="Tahoma"/>
          <w:spacing w:val="-1"/>
        </w:rPr>
        <w:t>u</w:t>
      </w:r>
      <w:r w:rsidRPr="0022440A">
        <w:rPr>
          <w:rFonts w:ascii="Tahoma" w:eastAsia="Tahoma" w:hAnsi="Tahoma" w:cs="Tahoma"/>
        </w:rPr>
        <w:t>sic</w:t>
      </w:r>
      <w:r w:rsidRPr="0022440A">
        <w:rPr>
          <w:rFonts w:ascii="Tahoma" w:eastAsia="Tahoma" w:hAnsi="Tahoma" w:cs="Tahoma"/>
          <w:spacing w:val="18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22"/>
        </w:rPr>
        <w:t xml:space="preserve"> 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rk</w:t>
      </w:r>
      <w:r w:rsidRPr="0022440A">
        <w:rPr>
          <w:rFonts w:ascii="Tahoma" w:eastAsia="Tahoma" w:hAnsi="Tahoma" w:cs="Tahoma"/>
          <w:spacing w:val="-1"/>
        </w:rPr>
        <w:t>v</w:t>
      </w:r>
      <w:r w:rsidRPr="0022440A">
        <w:rPr>
          <w:rFonts w:ascii="Tahoma" w:eastAsia="Tahoma" w:hAnsi="Tahoma" w:cs="Tahoma"/>
        </w:rPr>
        <w:t>ille</w:t>
      </w:r>
      <w:r w:rsidRPr="0022440A">
        <w:rPr>
          <w:rFonts w:ascii="Tahoma" w:eastAsia="Tahoma" w:hAnsi="Tahoma" w:cs="Tahoma"/>
          <w:spacing w:val="18"/>
        </w:rPr>
        <w:t xml:space="preserve"> </w:t>
      </w:r>
      <w:r w:rsidRPr="0022440A">
        <w:rPr>
          <w:rFonts w:ascii="Tahoma" w:eastAsia="Tahoma" w:hAnsi="Tahoma" w:cs="Tahoma"/>
          <w:spacing w:val="-1"/>
        </w:rPr>
        <w:t>G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1"/>
        </w:rPr>
        <w:t>u</w:t>
      </w:r>
      <w:r w:rsidRPr="0022440A">
        <w:rPr>
          <w:rFonts w:ascii="Tahoma" w:eastAsia="Tahoma" w:hAnsi="Tahoma" w:cs="Tahoma"/>
        </w:rPr>
        <w:t>p</w:t>
      </w:r>
      <w:r w:rsidRPr="0022440A">
        <w:rPr>
          <w:rFonts w:ascii="Tahoma" w:eastAsia="Tahoma" w:hAnsi="Tahoma" w:cs="Tahoma"/>
          <w:spacing w:val="21"/>
        </w:rPr>
        <w:t xml:space="preserve"> </w:t>
      </w:r>
      <w:r w:rsidRPr="0022440A">
        <w:rPr>
          <w:rFonts w:ascii="Tahoma" w:eastAsia="Tahoma" w:hAnsi="Tahoma" w:cs="Tahoma"/>
        </w:rPr>
        <w:t>–</w:t>
      </w:r>
      <w:r w:rsidRPr="0022440A">
        <w:rPr>
          <w:rFonts w:ascii="Tahoma" w:eastAsia="Tahoma" w:hAnsi="Tahoma" w:cs="Tahoma"/>
          <w:spacing w:val="23"/>
        </w:rPr>
        <w:t xml:space="preserve"> </w:t>
      </w:r>
      <w:r w:rsidRPr="0022440A">
        <w:rPr>
          <w:rFonts w:ascii="Tahoma" w:eastAsia="Tahoma" w:hAnsi="Tahoma" w:cs="Tahoma"/>
        </w:rPr>
        <w:t>so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i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19"/>
        </w:rPr>
        <w:t xml:space="preserve"> </w:t>
      </w:r>
      <w:r w:rsidRPr="0022440A">
        <w:rPr>
          <w:rFonts w:ascii="Tahoma" w:eastAsia="Tahoma" w:hAnsi="Tahoma" w:cs="Tahoma"/>
        </w:rPr>
        <w:t xml:space="preserve">group </w:t>
      </w:r>
      <w:r w:rsidRPr="0022440A">
        <w:rPr>
          <w:rFonts w:ascii="Tahoma" w:eastAsia="Tahoma" w:hAnsi="Tahoma" w:cs="Tahoma"/>
          <w:spacing w:val="-1"/>
        </w:rPr>
        <w:t>f</w:t>
      </w:r>
      <w:r w:rsidRPr="0022440A">
        <w:rPr>
          <w:rFonts w:ascii="Tahoma" w:eastAsia="Tahoma" w:hAnsi="Tahoma" w:cs="Tahoma"/>
        </w:rPr>
        <w:t>or</w:t>
      </w:r>
      <w:r w:rsidRPr="0022440A">
        <w:rPr>
          <w:rFonts w:ascii="Tahoma" w:eastAsia="Tahoma" w:hAnsi="Tahoma" w:cs="Tahoma"/>
          <w:spacing w:val="-2"/>
        </w:rPr>
        <w:t xml:space="preserve"> </w:t>
      </w:r>
      <w:r w:rsidRPr="0022440A">
        <w:rPr>
          <w:rFonts w:ascii="Tahoma" w:eastAsia="Tahoma" w:hAnsi="Tahoma" w:cs="Tahoma"/>
          <w:spacing w:val="1"/>
        </w:rPr>
        <w:t>mu</w:t>
      </w:r>
      <w:r w:rsidRPr="0022440A">
        <w:rPr>
          <w:rFonts w:ascii="Tahoma" w:eastAsia="Tahoma" w:hAnsi="Tahoma" w:cs="Tahoma"/>
        </w:rPr>
        <w:t>sic</w:t>
      </w:r>
      <w:r w:rsidRPr="0022440A">
        <w:rPr>
          <w:rFonts w:ascii="Tahoma" w:eastAsia="Tahoma" w:hAnsi="Tahoma" w:cs="Tahoma"/>
          <w:spacing w:val="-6"/>
        </w:rPr>
        <w:t xml:space="preserve"> </w:t>
      </w:r>
      <w:r w:rsidRPr="0022440A">
        <w:rPr>
          <w:rFonts w:ascii="Tahoma" w:eastAsia="Tahoma" w:hAnsi="Tahoma" w:cs="Tahoma"/>
        </w:rPr>
        <w:t>pr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t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c</w:t>
      </w:r>
      <w:r w:rsidRPr="0022440A">
        <w:rPr>
          <w:rFonts w:ascii="Tahoma" w:eastAsia="Tahoma" w:hAnsi="Tahoma" w:cs="Tahoma"/>
        </w:rPr>
        <w:t>e</w:t>
      </w:r>
    </w:p>
    <w:p w14:paraId="02646CEF" w14:textId="77777777" w:rsidR="00057E3B" w:rsidRPr="0022440A" w:rsidRDefault="004D7FB3">
      <w:pPr>
        <w:tabs>
          <w:tab w:val="left" w:pos="9060"/>
        </w:tabs>
        <w:spacing w:before="12" w:line="240" w:lineRule="exact"/>
        <w:ind w:left="115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I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NTE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S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T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S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61B3CDB6" w14:textId="77777777" w:rsidR="00057E3B" w:rsidRPr="0022440A" w:rsidRDefault="00057E3B">
      <w:pPr>
        <w:spacing w:before="12" w:line="280" w:lineRule="exact"/>
        <w:rPr>
          <w:sz w:val="28"/>
          <w:szCs w:val="28"/>
        </w:rPr>
      </w:pPr>
    </w:p>
    <w:p w14:paraId="49E7A47F" w14:textId="77777777" w:rsidR="00057E3B" w:rsidRPr="0022440A" w:rsidRDefault="004D7FB3">
      <w:pPr>
        <w:spacing w:before="25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 w:rsidRPr="0022440A">
        <w:rPr>
          <w:rFonts w:ascii="Tahoma" w:eastAsia="Tahoma" w:hAnsi="Tahoma" w:cs="Tahoma"/>
        </w:rPr>
        <w:t>Bus</w:t>
      </w:r>
      <w:r w:rsidRPr="0022440A">
        <w:rPr>
          <w:rFonts w:ascii="Tahoma" w:eastAsia="Tahoma" w:hAnsi="Tahoma" w:cs="Tahoma"/>
          <w:spacing w:val="-1"/>
        </w:rPr>
        <w:t>h</w:t>
      </w:r>
      <w:r w:rsidRPr="0022440A">
        <w:rPr>
          <w:rFonts w:ascii="Tahoma" w:eastAsia="Tahoma" w:hAnsi="Tahoma" w:cs="Tahoma"/>
          <w:spacing w:val="1"/>
        </w:rPr>
        <w:t>wa</w:t>
      </w:r>
      <w:r w:rsidRPr="0022440A">
        <w:rPr>
          <w:rFonts w:ascii="Tahoma" w:eastAsia="Tahoma" w:hAnsi="Tahoma" w:cs="Tahoma"/>
        </w:rPr>
        <w:t>l</w:t>
      </w:r>
      <w:r w:rsidRPr="0022440A">
        <w:rPr>
          <w:rFonts w:ascii="Tahoma" w:eastAsia="Tahoma" w:hAnsi="Tahoma" w:cs="Tahoma"/>
          <w:spacing w:val="-1"/>
        </w:rPr>
        <w:t>k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g</w:t>
      </w:r>
      <w:r w:rsidRPr="0022440A">
        <w:rPr>
          <w:rFonts w:ascii="Tahoma" w:eastAsia="Tahoma" w:hAnsi="Tahoma" w:cs="Tahoma"/>
          <w:spacing w:val="-11"/>
        </w:rPr>
        <w:t xml:space="preserve"> </w:t>
      </w:r>
      <w:r w:rsidRPr="0022440A">
        <w:rPr>
          <w:rFonts w:ascii="Tahoma" w:eastAsia="Tahoma" w:hAnsi="Tahoma" w:cs="Tahoma"/>
          <w:spacing w:val="2"/>
        </w:rPr>
        <w:t>i</w:t>
      </w:r>
      <w:r w:rsidRPr="0022440A">
        <w:rPr>
          <w:rFonts w:ascii="Tahoma" w:eastAsia="Tahoma" w:hAnsi="Tahoma" w:cs="Tahoma"/>
        </w:rPr>
        <w:t>n</w:t>
      </w:r>
      <w:r w:rsidRPr="0022440A">
        <w:rPr>
          <w:rFonts w:ascii="Tahoma" w:eastAsia="Tahoma" w:hAnsi="Tahoma" w:cs="Tahoma"/>
          <w:spacing w:val="-3"/>
        </w:rPr>
        <w:t xml:space="preserve"> </w:t>
      </w:r>
      <w:r w:rsidRPr="0022440A">
        <w:rPr>
          <w:rFonts w:ascii="Tahoma" w:eastAsia="Tahoma" w:hAnsi="Tahoma" w:cs="Tahoma"/>
          <w:spacing w:val="1"/>
        </w:rPr>
        <w:t>a</w:t>
      </w:r>
      <w:r w:rsidRPr="0022440A">
        <w:rPr>
          <w:rFonts w:ascii="Tahoma" w:eastAsia="Tahoma" w:hAnsi="Tahoma" w:cs="Tahoma"/>
        </w:rPr>
        <w:t>lpine</w:t>
      </w:r>
      <w:r w:rsidRPr="0022440A">
        <w:rPr>
          <w:rFonts w:ascii="Tahoma" w:eastAsia="Tahoma" w:hAnsi="Tahoma" w:cs="Tahoma"/>
          <w:spacing w:val="-5"/>
        </w:rPr>
        <w:t xml:space="preserve"> </w:t>
      </w:r>
      <w:r w:rsidRPr="0022440A">
        <w:rPr>
          <w:rFonts w:ascii="Tahoma" w:eastAsia="Tahoma" w:hAnsi="Tahoma" w:cs="Tahoma"/>
        </w:rPr>
        <w:t>r</w:t>
      </w:r>
      <w:r w:rsidRPr="0022440A">
        <w:rPr>
          <w:rFonts w:ascii="Tahoma" w:eastAsia="Tahoma" w:hAnsi="Tahoma" w:cs="Tahoma"/>
          <w:spacing w:val="1"/>
        </w:rPr>
        <w:t>e</w:t>
      </w:r>
      <w:r w:rsidRPr="0022440A">
        <w:rPr>
          <w:rFonts w:ascii="Tahoma" w:eastAsia="Tahoma" w:hAnsi="Tahoma" w:cs="Tahoma"/>
        </w:rPr>
        <w:t>gi</w:t>
      </w:r>
      <w:r w:rsidRPr="0022440A">
        <w:rPr>
          <w:rFonts w:ascii="Tahoma" w:eastAsia="Tahoma" w:hAnsi="Tahoma" w:cs="Tahoma"/>
          <w:spacing w:val="2"/>
        </w:rPr>
        <w:t>o</w:t>
      </w:r>
      <w:r w:rsidRPr="0022440A">
        <w:rPr>
          <w:rFonts w:ascii="Tahoma" w:eastAsia="Tahoma" w:hAnsi="Tahoma" w:cs="Tahoma"/>
          <w:spacing w:val="-1"/>
        </w:rPr>
        <w:t>n</w:t>
      </w:r>
      <w:r w:rsidRPr="0022440A">
        <w:rPr>
          <w:rFonts w:ascii="Tahoma" w:eastAsia="Tahoma" w:hAnsi="Tahoma" w:cs="Tahoma"/>
        </w:rPr>
        <w:t>s</w:t>
      </w:r>
    </w:p>
    <w:p w14:paraId="569E83C3" w14:textId="77777777" w:rsidR="00057E3B" w:rsidRPr="0022440A" w:rsidRDefault="004D7FB3">
      <w:pPr>
        <w:spacing w:before="20" w:line="220" w:lineRule="exact"/>
        <w:ind w:left="3626"/>
        <w:rPr>
          <w:rFonts w:ascii="Tahoma" w:eastAsia="Tahoma" w:hAnsi="Tahoma" w:cs="Tahoma"/>
        </w:rPr>
      </w:pPr>
      <w:r w:rsidRPr="0022440A">
        <w:rPr>
          <w:rFonts w:ascii="Segoe MDL2 Assets" w:eastAsia="Segoe MDL2 Assets" w:hAnsi="Segoe MDL2 Assets" w:cs="Segoe MDL2 Assets"/>
          <w:w w:val="45"/>
          <w:position w:val="-1"/>
        </w:rPr>
        <w:t></w:t>
      </w:r>
      <w:r w:rsidRPr="0022440A">
        <w:rPr>
          <w:rFonts w:ascii="Segoe MDL2 Assets" w:eastAsia="Segoe MDL2 Assets" w:hAnsi="Segoe MDL2 Assets" w:cs="Segoe MDL2 Assets"/>
          <w:w w:val="45"/>
          <w:position w:val="-1"/>
        </w:rPr>
        <w:t xml:space="preserve">         </w:t>
      </w:r>
      <w:r w:rsidRPr="0022440A">
        <w:rPr>
          <w:rFonts w:ascii="Segoe MDL2 Assets" w:eastAsia="Segoe MDL2 Assets" w:hAnsi="Segoe MDL2 Assets" w:cs="Segoe MDL2 Assets"/>
          <w:spacing w:val="23"/>
          <w:w w:val="45"/>
          <w:position w:val="-1"/>
        </w:rPr>
        <w:t xml:space="preserve"> </w:t>
      </w:r>
      <w:r w:rsidRPr="0022440A">
        <w:rPr>
          <w:rFonts w:ascii="Tahoma" w:eastAsia="Tahoma" w:hAnsi="Tahoma" w:cs="Tahoma"/>
          <w:spacing w:val="1"/>
          <w:position w:val="-1"/>
        </w:rPr>
        <w:t>Rea</w:t>
      </w:r>
      <w:r w:rsidRPr="0022440A">
        <w:rPr>
          <w:rFonts w:ascii="Tahoma" w:eastAsia="Tahoma" w:hAnsi="Tahoma" w:cs="Tahoma"/>
          <w:position w:val="-1"/>
        </w:rPr>
        <w:t>ding</w:t>
      </w:r>
      <w:r w:rsidRPr="0022440A">
        <w:rPr>
          <w:rFonts w:ascii="Tahoma" w:eastAsia="Tahoma" w:hAnsi="Tahoma" w:cs="Tahoma"/>
          <w:spacing w:val="-7"/>
          <w:position w:val="-1"/>
        </w:rPr>
        <w:t xml:space="preserve"> </w:t>
      </w:r>
      <w:r w:rsidRPr="0022440A">
        <w:rPr>
          <w:rFonts w:ascii="Tahoma" w:eastAsia="Tahoma" w:hAnsi="Tahoma" w:cs="Tahoma"/>
          <w:spacing w:val="-1"/>
          <w:position w:val="-1"/>
        </w:rPr>
        <w:t>c</w:t>
      </w:r>
      <w:r w:rsidRPr="0022440A">
        <w:rPr>
          <w:rFonts w:ascii="Tahoma" w:eastAsia="Tahoma" w:hAnsi="Tahoma" w:cs="Tahoma"/>
          <w:position w:val="-1"/>
        </w:rPr>
        <w:t>o</w:t>
      </w:r>
      <w:r w:rsidRPr="0022440A">
        <w:rPr>
          <w:rFonts w:ascii="Tahoma" w:eastAsia="Tahoma" w:hAnsi="Tahoma" w:cs="Tahoma"/>
          <w:spacing w:val="-1"/>
          <w:position w:val="-1"/>
        </w:rPr>
        <w:t>n</w:t>
      </w:r>
      <w:r w:rsidRPr="0022440A">
        <w:rPr>
          <w:rFonts w:ascii="Tahoma" w:eastAsia="Tahoma" w:hAnsi="Tahoma" w:cs="Tahoma"/>
          <w:position w:val="-1"/>
        </w:rPr>
        <w:t>t</w:t>
      </w:r>
      <w:r w:rsidRPr="0022440A">
        <w:rPr>
          <w:rFonts w:ascii="Tahoma" w:eastAsia="Tahoma" w:hAnsi="Tahoma" w:cs="Tahoma"/>
          <w:spacing w:val="1"/>
          <w:position w:val="-1"/>
        </w:rPr>
        <w:t>e</w:t>
      </w:r>
      <w:r w:rsidRPr="0022440A">
        <w:rPr>
          <w:rFonts w:ascii="Tahoma" w:eastAsia="Tahoma" w:hAnsi="Tahoma" w:cs="Tahoma"/>
          <w:position w:val="-1"/>
        </w:rPr>
        <w:t>mpor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spacing w:val="2"/>
          <w:position w:val="-1"/>
        </w:rPr>
        <w:t>r</w:t>
      </w:r>
      <w:r w:rsidRPr="0022440A">
        <w:rPr>
          <w:rFonts w:ascii="Tahoma" w:eastAsia="Tahoma" w:hAnsi="Tahoma" w:cs="Tahoma"/>
          <w:position w:val="-1"/>
        </w:rPr>
        <w:t>y</w:t>
      </w:r>
      <w:r w:rsidRPr="0022440A">
        <w:rPr>
          <w:rFonts w:ascii="Tahoma" w:eastAsia="Tahoma" w:hAnsi="Tahoma" w:cs="Tahoma"/>
          <w:spacing w:val="-13"/>
          <w:position w:val="-1"/>
        </w:rPr>
        <w:t xml:space="preserve"> </w:t>
      </w:r>
      <w:r w:rsidRPr="0022440A">
        <w:rPr>
          <w:rFonts w:ascii="Tahoma" w:eastAsia="Tahoma" w:hAnsi="Tahoma" w:cs="Tahoma"/>
          <w:position w:val="-1"/>
        </w:rPr>
        <w:t>bio</w:t>
      </w:r>
      <w:r w:rsidRPr="0022440A">
        <w:rPr>
          <w:rFonts w:ascii="Tahoma" w:eastAsia="Tahoma" w:hAnsi="Tahoma" w:cs="Tahoma"/>
          <w:spacing w:val="3"/>
          <w:position w:val="-1"/>
        </w:rPr>
        <w:t>g</w:t>
      </w:r>
      <w:r w:rsidRPr="0022440A">
        <w:rPr>
          <w:rFonts w:ascii="Tahoma" w:eastAsia="Tahoma" w:hAnsi="Tahoma" w:cs="Tahoma"/>
          <w:position w:val="-1"/>
        </w:rPr>
        <w:t>r</w:t>
      </w:r>
      <w:r w:rsidRPr="0022440A">
        <w:rPr>
          <w:rFonts w:ascii="Tahoma" w:eastAsia="Tahoma" w:hAnsi="Tahoma" w:cs="Tahoma"/>
          <w:spacing w:val="1"/>
          <w:position w:val="-1"/>
        </w:rPr>
        <w:t>a</w:t>
      </w:r>
      <w:r w:rsidRPr="0022440A">
        <w:rPr>
          <w:rFonts w:ascii="Tahoma" w:eastAsia="Tahoma" w:hAnsi="Tahoma" w:cs="Tahoma"/>
          <w:position w:val="-1"/>
        </w:rPr>
        <w:t>phies</w:t>
      </w:r>
    </w:p>
    <w:p w14:paraId="1A31B1B3" w14:textId="77777777" w:rsidR="00057E3B" w:rsidRPr="0022440A" w:rsidRDefault="00057E3B">
      <w:pPr>
        <w:spacing w:before="7" w:line="180" w:lineRule="exact"/>
        <w:rPr>
          <w:sz w:val="19"/>
          <w:szCs w:val="19"/>
        </w:rPr>
      </w:pPr>
    </w:p>
    <w:p w14:paraId="7F7ADC0B" w14:textId="77777777" w:rsidR="00057E3B" w:rsidRPr="0022440A" w:rsidRDefault="00057E3B">
      <w:pPr>
        <w:spacing w:line="200" w:lineRule="exact"/>
      </w:pPr>
    </w:p>
    <w:p w14:paraId="27587ECB" w14:textId="77777777" w:rsidR="00057E3B" w:rsidRPr="0022440A" w:rsidRDefault="004D7FB3">
      <w:pPr>
        <w:spacing w:before="41" w:line="200" w:lineRule="exact"/>
        <w:ind w:left="8955" w:right="142" w:firstLine="505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nas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h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.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d</w:t>
      </w:r>
      <w:r w:rsidRPr="0022440A">
        <w:rPr>
          <w:rFonts w:ascii="Arial" w:eastAsia="Arial" w:hAnsi="Arial" w:cs="Arial"/>
          <w:b/>
          <w:color w:val="004E85"/>
          <w:spacing w:val="2"/>
          <w:sz w:val="18"/>
          <w:szCs w:val="18"/>
        </w:rPr>
        <w:t>u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/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 xml:space="preserve">rs 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hyperlink r:id="rId11"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rs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i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nf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@m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n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as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h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e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du</w:t>
        </w:r>
      </w:hyperlink>
    </w:p>
    <w:p w14:paraId="090501B3" w14:textId="77777777" w:rsidR="00057E3B" w:rsidRPr="0022440A" w:rsidRDefault="004D7FB3">
      <w:pPr>
        <w:spacing w:line="200" w:lineRule="exact"/>
        <w:ind w:right="143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+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6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1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3</w:t>
      </w:r>
      <w:r w:rsidRPr="0022440A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 xml:space="preserve"> 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99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0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5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4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1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7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0</w:t>
      </w:r>
    </w:p>
    <w:p w14:paraId="201EDC3D" w14:textId="77777777" w:rsidR="00057E3B" w:rsidRPr="0022440A" w:rsidRDefault="004D7FB3">
      <w:pPr>
        <w:spacing w:before="6" w:line="180" w:lineRule="exact"/>
        <w:ind w:right="145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F</w:t>
      </w:r>
      <w:r w:rsidRPr="0022440A">
        <w:rPr>
          <w:rFonts w:ascii="Arial" w:eastAsia="Arial" w:hAnsi="Arial" w:cs="Arial"/>
          <w:b/>
          <w:color w:val="004E85"/>
          <w:spacing w:val="1"/>
          <w:position w:val="-2"/>
          <w:sz w:val="18"/>
          <w:szCs w:val="18"/>
        </w:rPr>
        <w:t>ace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b</w:t>
      </w:r>
      <w:r w:rsidRPr="0022440A">
        <w:rPr>
          <w:rFonts w:ascii="Arial" w:eastAsia="Arial" w:hAnsi="Arial" w:cs="Arial"/>
          <w:b/>
          <w:color w:val="004E85"/>
          <w:spacing w:val="-2"/>
          <w:position w:val="-2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position w:val="-2"/>
          <w:sz w:val="18"/>
          <w:szCs w:val="18"/>
        </w:rPr>
        <w:t>k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.</w:t>
      </w:r>
      <w:r w:rsidRPr="0022440A">
        <w:rPr>
          <w:rFonts w:ascii="Arial" w:eastAsia="Arial" w:hAnsi="Arial" w:cs="Arial"/>
          <w:b/>
          <w:color w:val="004E85"/>
          <w:spacing w:val="-1"/>
          <w:position w:val="-2"/>
          <w:sz w:val="18"/>
          <w:szCs w:val="18"/>
        </w:rPr>
        <w:t>c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position w:val="-2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/</w:t>
      </w:r>
      <w:r w:rsidRPr="0022440A">
        <w:rPr>
          <w:rFonts w:ascii="Arial" w:eastAsia="Arial" w:hAnsi="Arial" w:cs="Arial"/>
          <w:b/>
          <w:color w:val="004E85"/>
          <w:spacing w:val="-1"/>
          <w:position w:val="-2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position w:val="-2"/>
          <w:sz w:val="18"/>
          <w:szCs w:val="18"/>
        </w:rPr>
        <w:t>na</w:t>
      </w:r>
      <w:r w:rsidRPr="0022440A">
        <w:rPr>
          <w:rFonts w:ascii="Arial" w:eastAsia="Arial" w:hAnsi="Arial" w:cs="Arial"/>
          <w:b/>
          <w:color w:val="004E85"/>
          <w:spacing w:val="-2"/>
          <w:position w:val="-2"/>
          <w:sz w:val="18"/>
          <w:szCs w:val="18"/>
        </w:rPr>
        <w:t>s</w:t>
      </w:r>
      <w:r w:rsidRPr="0022440A">
        <w:rPr>
          <w:rFonts w:ascii="Arial" w:eastAsia="Arial" w:hAnsi="Arial" w:cs="Arial"/>
          <w:b/>
          <w:color w:val="004E85"/>
          <w:position w:val="-2"/>
          <w:sz w:val="18"/>
          <w:szCs w:val="18"/>
        </w:rPr>
        <w:t>hECD</w:t>
      </w:r>
    </w:p>
    <w:p w14:paraId="5AF3CA14" w14:textId="77777777" w:rsidR="00057E3B" w:rsidRPr="0022440A" w:rsidRDefault="004D7FB3">
      <w:pPr>
        <w:spacing w:line="220" w:lineRule="exact"/>
        <w:ind w:left="1152"/>
        <w:rPr>
          <w:sz w:val="24"/>
          <w:szCs w:val="24"/>
        </w:rPr>
        <w:sectPr w:rsidR="00057E3B" w:rsidRPr="0022440A">
          <w:type w:val="continuous"/>
          <w:pgSz w:w="11920" w:h="16860"/>
          <w:pgMar w:top="1300" w:right="260" w:bottom="0" w:left="260" w:header="720" w:footer="720" w:gutter="0"/>
          <w:cols w:space="720"/>
        </w:sectPr>
      </w:pPr>
      <w:r w:rsidRPr="0022440A">
        <w:rPr>
          <w:position w:val="1"/>
          <w:sz w:val="24"/>
          <w:szCs w:val="24"/>
        </w:rPr>
        <w:t>2</w:t>
      </w:r>
    </w:p>
    <w:p w14:paraId="559C4AC3" w14:textId="77777777" w:rsidR="00057E3B" w:rsidRPr="0022440A" w:rsidRDefault="00057E3B">
      <w:pPr>
        <w:spacing w:line="200" w:lineRule="exact"/>
      </w:pPr>
    </w:p>
    <w:p w14:paraId="67ED1173" w14:textId="77777777" w:rsidR="00057E3B" w:rsidRPr="0022440A" w:rsidRDefault="00057E3B">
      <w:pPr>
        <w:spacing w:before="16" w:line="200" w:lineRule="exact"/>
      </w:pPr>
    </w:p>
    <w:p w14:paraId="0CC3573A" w14:textId="77777777" w:rsidR="00057E3B" w:rsidRPr="0022440A" w:rsidRDefault="004D7FB3">
      <w:pPr>
        <w:tabs>
          <w:tab w:val="left" w:pos="9780"/>
        </w:tabs>
        <w:spacing w:before="23" w:line="240" w:lineRule="exact"/>
        <w:ind w:left="1152"/>
        <w:rPr>
          <w:rFonts w:ascii="Tahoma" w:eastAsia="Tahoma" w:hAnsi="Tahoma" w:cs="Tahoma"/>
          <w:sz w:val="22"/>
          <w:szCs w:val="22"/>
        </w:rPr>
      </w:pP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DD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ITI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O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N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AL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-4"/>
          <w:position w:val="-1"/>
          <w:sz w:val="22"/>
          <w:szCs w:val="22"/>
          <w:u w:color="000000"/>
        </w:rPr>
        <w:t>F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-2"/>
          <w:position w:val="-1"/>
          <w:sz w:val="22"/>
          <w:szCs w:val="22"/>
          <w:u w:color="000000"/>
        </w:rPr>
        <w:t>R</w:t>
      </w:r>
      <w:r w:rsidRPr="0022440A">
        <w:rPr>
          <w:rFonts w:ascii="Tahoma" w:eastAsia="Tahoma" w:hAnsi="Tahoma" w:cs="Tahoma"/>
          <w:b/>
          <w:spacing w:val="-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spacing w:val="1"/>
          <w:position w:val="-1"/>
          <w:sz w:val="22"/>
          <w:szCs w:val="22"/>
          <w:u w:color="000000"/>
        </w:rPr>
        <w:t>E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 xml:space="preserve">S </w:t>
      </w:r>
      <w:r w:rsidRPr="0022440A">
        <w:rPr>
          <w:rFonts w:ascii="Tahoma" w:eastAsia="Tahoma" w:hAnsi="Tahoma" w:cs="Tahoma"/>
          <w:b/>
          <w:position w:val="-1"/>
          <w:sz w:val="22"/>
          <w:szCs w:val="22"/>
          <w:u w:color="000000"/>
        </w:rPr>
        <w:tab/>
      </w:r>
    </w:p>
    <w:p w14:paraId="3CF5F582" w14:textId="77777777" w:rsidR="00057E3B" w:rsidRPr="0022440A" w:rsidRDefault="00057E3B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1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8"/>
        <w:gridCol w:w="3272"/>
        <w:gridCol w:w="2550"/>
      </w:tblGrid>
      <w:tr w:rsidR="00057E3B" w:rsidRPr="0022440A" w14:paraId="3E4A88B3" w14:textId="77777777">
        <w:trPr>
          <w:trHeight w:hRule="exact" w:val="33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D840DC" w14:textId="77777777" w:rsidR="00057E3B" w:rsidRPr="0022440A" w:rsidRDefault="004D7FB3">
            <w:pPr>
              <w:spacing w:before="65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spacing w:val="1"/>
              </w:rPr>
              <w:t>J</w:t>
            </w:r>
            <w:r w:rsidRPr="0022440A">
              <w:rPr>
                <w:rFonts w:ascii="Tahoma" w:eastAsia="Tahoma" w:hAnsi="Tahoma" w:cs="Tahoma"/>
              </w:rPr>
              <w:t>o</w:t>
            </w:r>
            <w:r w:rsidRPr="0022440A">
              <w:rPr>
                <w:rFonts w:ascii="Tahoma" w:eastAsia="Tahoma" w:hAnsi="Tahoma" w:cs="Tahoma"/>
                <w:spacing w:val="-1"/>
              </w:rPr>
              <w:t>h</w:t>
            </w:r>
            <w:r w:rsidRPr="0022440A">
              <w:rPr>
                <w:rFonts w:ascii="Tahoma" w:eastAsia="Tahoma" w:hAnsi="Tahoma" w:cs="Tahoma"/>
              </w:rPr>
              <w:t>n</w:t>
            </w:r>
            <w:r w:rsidRPr="0022440A">
              <w:rPr>
                <w:rFonts w:ascii="Tahoma" w:eastAsia="Tahoma" w:hAnsi="Tahoma" w:cs="Tahoma"/>
                <w:spacing w:val="-3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-1"/>
              </w:rPr>
              <w:t>G</w:t>
            </w:r>
            <w:r w:rsidRPr="0022440A">
              <w:rPr>
                <w:rFonts w:ascii="Tahoma" w:eastAsia="Tahoma" w:hAnsi="Tahoma" w:cs="Tahoma"/>
              </w:rPr>
              <w:t>olds</w:t>
            </w:r>
            <w:r w:rsidRPr="0022440A">
              <w:rPr>
                <w:rFonts w:ascii="Tahoma" w:eastAsia="Tahoma" w:hAnsi="Tahoma" w:cs="Tahoma"/>
                <w:spacing w:val="1"/>
              </w:rPr>
              <w:t>m</w:t>
            </w:r>
            <w:r w:rsidRPr="0022440A">
              <w:rPr>
                <w:rFonts w:ascii="Tahoma" w:eastAsia="Tahoma" w:hAnsi="Tahoma" w:cs="Tahoma"/>
              </w:rPr>
              <w:t>i</w:t>
            </w:r>
            <w:r w:rsidRPr="0022440A">
              <w:rPr>
                <w:rFonts w:ascii="Tahoma" w:eastAsia="Tahoma" w:hAnsi="Tahoma" w:cs="Tahoma"/>
                <w:spacing w:val="3"/>
              </w:rPr>
              <w:t>t</w:t>
            </w:r>
            <w:r w:rsidRPr="0022440A">
              <w:rPr>
                <w:rFonts w:ascii="Tahoma" w:eastAsia="Tahoma" w:hAnsi="Tahoma" w:cs="Tahoma"/>
              </w:rPr>
              <w:t>h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7D3D2072" w14:textId="77777777" w:rsidR="00057E3B" w:rsidRPr="0022440A" w:rsidRDefault="004D7FB3">
            <w:pPr>
              <w:spacing w:before="65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</w:rPr>
              <w:t>M</w:t>
            </w:r>
            <w:r w:rsidRPr="0022440A">
              <w:rPr>
                <w:rFonts w:ascii="Tahoma" w:eastAsia="Tahoma" w:hAnsi="Tahoma" w:cs="Tahoma"/>
                <w:spacing w:val="1"/>
              </w:rPr>
              <w:t>a</w:t>
            </w:r>
            <w:r w:rsidRPr="0022440A">
              <w:rPr>
                <w:rFonts w:ascii="Tahoma" w:eastAsia="Tahoma" w:hAnsi="Tahoma" w:cs="Tahoma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</w:rPr>
              <w:t>t</w:t>
            </w:r>
            <w:r w:rsidRPr="0022440A">
              <w:rPr>
                <w:rFonts w:ascii="Tahoma" w:eastAsia="Tahoma" w:hAnsi="Tahoma" w:cs="Tahoma"/>
              </w:rPr>
              <w:t>in</w:t>
            </w:r>
            <w:r w:rsidRPr="0022440A">
              <w:rPr>
                <w:rFonts w:ascii="Tahoma" w:eastAsia="Tahoma" w:hAnsi="Tahoma" w:cs="Tahoma"/>
                <w:spacing w:val="-6"/>
              </w:rPr>
              <w:t xml:space="preserve"> </w:t>
            </w:r>
            <w:r w:rsidRPr="0022440A">
              <w:rPr>
                <w:rFonts w:ascii="Tahoma" w:eastAsia="Tahoma" w:hAnsi="Tahoma" w:cs="Tahoma"/>
              </w:rPr>
              <w:t>O</w:t>
            </w:r>
            <w:r w:rsidRPr="0022440A">
              <w:rPr>
                <w:rFonts w:ascii="Tahoma" w:eastAsia="Tahoma" w:hAnsi="Tahoma" w:cs="Tahoma"/>
                <w:spacing w:val="2"/>
              </w:rPr>
              <w:t>’</w:t>
            </w:r>
            <w:r w:rsidRPr="0022440A">
              <w:rPr>
                <w:rFonts w:ascii="Tahoma" w:eastAsia="Tahoma" w:hAnsi="Tahoma" w:cs="Tahoma"/>
                <w:spacing w:val="-1"/>
              </w:rPr>
              <w:t>L</w:t>
            </w:r>
            <w:r w:rsidRPr="0022440A">
              <w:rPr>
                <w:rFonts w:ascii="Tahoma" w:eastAsia="Tahoma" w:hAnsi="Tahoma" w:cs="Tahoma"/>
              </w:rPr>
              <w:t>o</w:t>
            </w:r>
            <w:r w:rsidRPr="0022440A">
              <w:rPr>
                <w:rFonts w:ascii="Tahoma" w:eastAsia="Tahoma" w:hAnsi="Tahoma" w:cs="Tahoma"/>
                <w:spacing w:val="-1"/>
              </w:rPr>
              <w:t>u</w:t>
            </w:r>
            <w:r w:rsidRPr="0022440A">
              <w:rPr>
                <w:rFonts w:ascii="Tahoma" w:eastAsia="Tahoma" w:hAnsi="Tahoma" w:cs="Tahoma"/>
                <w:spacing w:val="2"/>
              </w:rPr>
              <w:t>g</w:t>
            </w:r>
            <w:r w:rsidRPr="0022440A">
              <w:rPr>
                <w:rFonts w:ascii="Tahoma" w:eastAsia="Tahoma" w:hAnsi="Tahoma" w:cs="Tahoma"/>
                <w:spacing w:val="-1"/>
              </w:rPr>
              <w:t>h</w:t>
            </w:r>
            <w:r w:rsidRPr="0022440A">
              <w:rPr>
                <w:rFonts w:ascii="Tahoma" w:eastAsia="Tahoma" w:hAnsi="Tahoma" w:cs="Tahoma"/>
              </w:rPr>
              <w:t>lin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2D129E2A" w14:textId="77777777" w:rsidR="00057E3B" w:rsidRPr="0022440A" w:rsidRDefault="004D7FB3">
            <w:pPr>
              <w:spacing w:before="65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</w:rPr>
              <w:t>K</w:t>
            </w:r>
            <w:r w:rsidRPr="0022440A">
              <w:rPr>
                <w:rFonts w:ascii="Tahoma" w:eastAsia="Tahoma" w:hAnsi="Tahoma" w:cs="Tahoma"/>
                <w:spacing w:val="1"/>
              </w:rPr>
              <w:t>e</w:t>
            </w:r>
            <w:r w:rsidRPr="0022440A">
              <w:rPr>
                <w:rFonts w:ascii="Tahoma" w:eastAsia="Tahoma" w:hAnsi="Tahoma" w:cs="Tahoma"/>
              </w:rPr>
              <w:t>llie</w:t>
            </w:r>
            <w:r w:rsidRPr="0022440A">
              <w:rPr>
                <w:rFonts w:ascii="Tahoma" w:eastAsia="Tahoma" w:hAnsi="Tahoma" w:cs="Tahoma"/>
                <w:spacing w:val="-4"/>
              </w:rPr>
              <w:t xml:space="preserve"> </w:t>
            </w:r>
            <w:r w:rsidRPr="0022440A">
              <w:rPr>
                <w:rFonts w:ascii="Tahoma" w:eastAsia="Tahoma" w:hAnsi="Tahoma" w:cs="Tahoma"/>
              </w:rPr>
              <w:t>Smi</w:t>
            </w:r>
            <w:r w:rsidRPr="0022440A">
              <w:rPr>
                <w:rFonts w:ascii="Tahoma" w:eastAsia="Tahoma" w:hAnsi="Tahoma" w:cs="Tahoma"/>
                <w:spacing w:val="1"/>
              </w:rPr>
              <w:t>t</w:t>
            </w:r>
            <w:r w:rsidRPr="0022440A">
              <w:rPr>
                <w:rFonts w:ascii="Tahoma" w:eastAsia="Tahoma" w:hAnsi="Tahoma" w:cs="Tahoma"/>
              </w:rPr>
              <w:t>h</w:t>
            </w:r>
          </w:p>
        </w:tc>
      </w:tr>
      <w:tr w:rsidR="00057E3B" w:rsidRPr="0022440A" w14:paraId="6CAC014C" w14:textId="77777777">
        <w:trPr>
          <w:trHeight w:hRule="exact" w:val="26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6B13E4" w14:textId="77777777" w:rsidR="00057E3B" w:rsidRPr="0022440A" w:rsidRDefault="004D7FB3">
            <w:pPr>
              <w:spacing w:line="220" w:lineRule="exact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h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ma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ist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42E6FC00" w14:textId="77777777" w:rsidR="00057E3B" w:rsidRPr="0022440A" w:rsidRDefault="004D7FB3">
            <w:pPr>
              <w:spacing w:line="220" w:lineRule="exact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S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o</w:t>
            </w:r>
            <w:r w:rsidRPr="0022440A">
              <w:rPr>
                <w:rFonts w:ascii="Tahoma" w:eastAsia="Tahoma" w:hAnsi="Tahoma" w:cs="Tahoma"/>
                <w:position w:val="-1"/>
              </w:rPr>
              <w:t>licitor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25E749A" w14:textId="77777777" w:rsidR="00057E3B" w:rsidRPr="0022440A" w:rsidRDefault="004D7FB3">
            <w:pPr>
              <w:spacing w:line="220" w:lineRule="exact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Seni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o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-6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3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h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ma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ist</w:t>
            </w:r>
          </w:p>
        </w:tc>
      </w:tr>
      <w:tr w:rsidR="00057E3B" w:rsidRPr="0022440A" w14:paraId="33EA7166" w14:textId="77777777">
        <w:trPr>
          <w:trHeight w:hRule="exact" w:val="26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BABA25" w14:textId="77777777" w:rsidR="00057E3B" w:rsidRPr="0022440A" w:rsidRDefault="004D7FB3">
            <w:pPr>
              <w:spacing w:line="220" w:lineRule="exact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As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t</w:t>
            </w:r>
            <w:r w:rsidRPr="0022440A">
              <w:rPr>
                <w:rFonts w:ascii="Tahoma" w:eastAsia="Tahoma" w:hAnsi="Tahoma" w:cs="Tahoma"/>
                <w:position w:val="-1"/>
              </w:rPr>
              <w:t>ro</w:t>
            </w:r>
            <w:r w:rsidRPr="0022440A">
              <w:rPr>
                <w:rFonts w:ascii="Tahoma" w:eastAsia="Tahoma" w:hAnsi="Tahoma" w:cs="Tahoma"/>
                <w:spacing w:val="-5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h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ma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y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1F83E8E6" w14:textId="77777777" w:rsidR="00057E3B" w:rsidRPr="0022440A" w:rsidRDefault="004D7FB3">
            <w:pPr>
              <w:spacing w:line="220" w:lineRule="exact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B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n</w:t>
            </w:r>
            <w:r w:rsidRPr="0022440A">
              <w:rPr>
                <w:rFonts w:ascii="Tahoma" w:eastAsia="Tahoma" w:hAnsi="Tahoma" w:cs="Tahoma"/>
                <w:position w:val="-1"/>
              </w:rPr>
              <w:t>digo</w:t>
            </w:r>
            <w:r w:rsidRPr="0022440A">
              <w:rPr>
                <w:rFonts w:ascii="Tahoma" w:eastAsia="Tahoma" w:hAnsi="Tahoma" w:cs="Tahoma"/>
                <w:spacing w:val="-7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S</w:t>
            </w:r>
            <w:r w:rsidRPr="0022440A">
              <w:rPr>
                <w:rFonts w:ascii="Tahoma" w:eastAsia="Tahoma" w:hAnsi="Tahoma" w:cs="Tahoma"/>
                <w:position w:val="-1"/>
              </w:rPr>
              <w:t>oli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ito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position w:val="-1"/>
              </w:rPr>
              <w:t>s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228A6FA9" w14:textId="77777777" w:rsidR="00057E3B" w:rsidRPr="0022440A" w:rsidRDefault="004D7FB3">
            <w:pPr>
              <w:spacing w:line="220" w:lineRule="exact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h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ma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y</w:t>
            </w:r>
            <w:r w:rsidRPr="0022440A">
              <w:rPr>
                <w:rFonts w:ascii="Tahoma" w:eastAsia="Tahoma" w:hAnsi="Tahoma" w:cs="Tahoma"/>
                <w:spacing w:val="-10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Se</w:t>
            </w:r>
            <w:r w:rsidRPr="0022440A">
              <w:rPr>
                <w:rFonts w:ascii="Tahoma" w:eastAsia="Tahoma" w:hAnsi="Tahoma" w:cs="Tahoma"/>
                <w:spacing w:val="3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v</w:t>
            </w:r>
            <w:r w:rsidRPr="0022440A">
              <w:rPr>
                <w:rFonts w:ascii="Tahoma" w:eastAsia="Tahoma" w:hAnsi="Tahoma" w:cs="Tahoma"/>
                <w:position w:val="-1"/>
              </w:rPr>
              <w:t>i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s</w:t>
            </w:r>
          </w:p>
        </w:tc>
      </w:tr>
      <w:tr w:rsidR="00057E3B" w:rsidRPr="0022440A" w14:paraId="017890A0" w14:textId="77777777">
        <w:trPr>
          <w:trHeight w:hRule="exact" w:val="262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0D2913" w14:textId="77777777" w:rsidR="00057E3B" w:rsidRPr="0022440A" w:rsidRDefault="004D7FB3">
            <w:pPr>
              <w:spacing w:line="220" w:lineRule="exact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Ea</w:t>
            </w:r>
            <w:r w:rsidRPr="0022440A">
              <w:rPr>
                <w:rFonts w:ascii="Tahoma" w:eastAsia="Tahoma" w:hAnsi="Tahoma" w:cs="Tahoma"/>
                <w:position w:val="-1"/>
              </w:rPr>
              <w:t>st</w:t>
            </w:r>
            <w:r w:rsidRPr="0022440A">
              <w:rPr>
                <w:rFonts w:ascii="Tahoma" w:eastAsia="Tahoma" w:hAnsi="Tahoma" w:cs="Tahoma"/>
                <w:spacing w:val="-4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St</w:t>
            </w:r>
            <w:r w:rsidRPr="0022440A">
              <w:rPr>
                <w:rFonts w:ascii="Tahoma" w:eastAsia="Tahoma" w:hAnsi="Tahoma" w:cs="Tahoma"/>
                <w:spacing w:val="-2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Kilda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47EDA1A2" w14:textId="77777777" w:rsidR="00057E3B" w:rsidRPr="0022440A" w:rsidRDefault="004D7FB3">
            <w:pPr>
              <w:spacing w:line="220" w:lineRule="exact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M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in</w:t>
            </w:r>
            <w:r w:rsidRPr="0022440A">
              <w:rPr>
                <w:rFonts w:ascii="Tahoma" w:eastAsia="Tahoma" w:hAnsi="Tahoma" w:cs="Tahoma"/>
                <w:spacing w:val="-5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Str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ee</w:t>
            </w:r>
            <w:r w:rsidRPr="0022440A">
              <w:rPr>
                <w:rFonts w:ascii="Tahoma" w:eastAsia="Tahoma" w:hAnsi="Tahoma" w:cs="Tahoma"/>
                <w:position w:val="-1"/>
              </w:rPr>
              <w:t>t,</w:t>
            </w:r>
            <w:r w:rsidRPr="0022440A">
              <w:rPr>
                <w:rFonts w:ascii="Tahoma" w:eastAsia="Tahoma" w:hAnsi="Tahoma" w:cs="Tahoma"/>
                <w:spacing w:val="-6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Be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n</w:t>
            </w:r>
            <w:r w:rsidRPr="0022440A">
              <w:rPr>
                <w:rFonts w:ascii="Tahoma" w:eastAsia="Tahoma" w:hAnsi="Tahoma" w:cs="Tahoma"/>
                <w:position w:val="-1"/>
              </w:rPr>
              <w:t>di</w:t>
            </w:r>
            <w:r w:rsidRPr="0022440A">
              <w:rPr>
                <w:rFonts w:ascii="Tahoma" w:eastAsia="Tahoma" w:hAnsi="Tahoma" w:cs="Tahoma"/>
                <w:spacing w:val="3"/>
                <w:position w:val="-1"/>
              </w:rPr>
              <w:t>g</w:t>
            </w:r>
            <w:r w:rsidRPr="0022440A">
              <w:rPr>
                <w:rFonts w:ascii="Tahoma" w:eastAsia="Tahoma" w:hAnsi="Tahoma" w:cs="Tahoma"/>
                <w:position w:val="-1"/>
              </w:rPr>
              <w:t>o,</w:t>
            </w:r>
            <w:r w:rsidRPr="0022440A">
              <w:rPr>
                <w:rFonts w:ascii="Tahoma" w:eastAsia="Tahoma" w:hAnsi="Tahoma" w:cs="Tahoma"/>
                <w:spacing w:val="-8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3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1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5</w:t>
            </w:r>
            <w:r w:rsidRPr="0022440A">
              <w:rPr>
                <w:rFonts w:ascii="Tahoma" w:eastAsia="Tahoma" w:hAnsi="Tahoma" w:cs="Tahoma"/>
                <w:position w:val="-1"/>
              </w:rPr>
              <w:t>5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25E94A1" w14:textId="77777777" w:rsidR="00057E3B" w:rsidRPr="0022440A" w:rsidRDefault="004D7FB3">
            <w:pPr>
              <w:spacing w:line="220" w:lineRule="exact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Ea</w:t>
            </w:r>
            <w:r w:rsidRPr="0022440A">
              <w:rPr>
                <w:rFonts w:ascii="Tahoma" w:eastAsia="Tahoma" w:hAnsi="Tahoma" w:cs="Tahoma"/>
                <w:position w:val="-1"/>
              </w:rPr>
              <w:t>st</w:t>
            </w:r>
            <w:r w:rsidRPr="0022440A">
              <w:rPr>
                <w:rFonts w:ascii="Tahoma" w:eastAsia="Tahoma" w:hAnsi="Tahoma" w:cs="Tahoma"/>
                <w:spacing w:val="-4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position w:val="-1"/>
              </w:rPr>
              <w:t>M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lbourne</w:t>
            </w:r>
          </w:p>
        </w:tc>
      </w:tr>
      <w:tr w:rsidR="00057E3B" w:rsidRPr="0022440A" w14:paraId="278DD5DA" w14:textId="77777777">
        <w:trPr>
          <w:trHeight w:hRule="exact" w:val="262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50FD15" w14:textId="77777777" w:rsidR="00057E3B" w:rsidRPr="0022440A" w:rsidRDefault="004D7FB3">
            <w:pPr>
              <w:spacing w:line="220" w:lineRule="exact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(0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3</w:t>
            </w:r>
            <w:r w:rsidRPr="0022440A">
              <w:rPr>
                <w:rFonts w:ascii="Tahoma" w:eastAsia="Tahoma" w:hAnsi="Tahoma" w:cs="Tahoma"/>
                <w:position w:val="-1"/>
              </w:rPr>
              <w:t>)</w:t>
            </w:r>
            <w:r w:rsidRPr="0022440A">
              <w:rPr>
                <w:rFonts w:ascii="Tahoma" w:eastAsia="Tahoma" w:hAnsi="Tahoma" w:cs="Tahoma"/>
                <w:spacing w:val="-4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9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9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0</w:t>
            </w:r>
            <w:r w:rsidRPr="0022440A">
              <w:rPr>
                <w:rFonts w:ascii="Tahoma" w:eastAsia="Tahoma" w:hAnsi="Tahoma" w:cs="Tahoma"/>
                <w:position w:val="-1"/>
              </w:rPr>
              <w:t>5</w:t>
            </w:r>
            <w:r w:rsidRPr="0022440A">
              <w:rPr>
                <w:rFonts w:ascii="Tahoma" w:eastAsia="Tahoma" w:hAnsi="Tahoma" w:cs="Tahoma"/>
                <w:spacing w:val="-5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1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2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3</w:t>
            </w:r>
            <w:r w:rsidRPr="0022440A">
              <w:rPr>
                <w:rFonts w:ascii="Tahoma" w:eastAsia="Tahoma" w:hAnsi="Tahoma" w:cs="Tahoma"/>
                <w:position w:val="-1"/>
              </w:rPr>
              <w:t>4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0309C686" w14:textId="77777777" w:rsidR="00057E3B" w:rsidRPr="0022440A" w:rsidRDefault="004D7FB3">
            <w:pPr>
              <w:spacing w:line="220" w:lineRule="exact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(0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3</w:t>
            </w:r>
            <w:r w:rsidRPr="0022440A">
              <w:rPr>
                <w:rFonts w:ascii="Tahoma" w:eastAsia="Tahoma" w:hAnsi="Tahoma" w:cs="Tahoma"/>
                <w:position w:val="-1"/>
              </w:rPr>
              <w:t>)</w:t>
            </w:r>
            <w:r w:rsidRPr="0022440A">
              <w:rPr>
                <w:rFonts w:ascii="Tahoma" w:eastAsia="Tahoma" w:hAnsi="Tahoma" w:cs="Tahoma"/>
                <w:spacing w:val="-4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5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4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4</w:t>
            </w:r>
            <w:r w:rsidRPr="0022440A">
              <w:rPr>
                <w:rFonts w:ascii="Tahoma" w:eastAsia="Tahoma" w:hAnsi="Tahoma" w:cs="Tahoma"/>
                <w:position w:val="-1"/>
              </w:rPr>
              <w:t>4</w:t>
            </w:r>
            <w:r w:rsidRPr="0022440A">
              <w:rPr>
                <w:rFonts w:ascii="Tahoma" w:eastAsia="Tahoma" w:hAnsi="Tahoma" w:cs="Tahoma"/>
                <w:spacing w:val="-5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8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7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8</w:t>
            </w:r>
            <w:r w:rsidRPr="0022440A">
              <w:rPr>
                <w:rFonts w:ascii="Tahoma" w:eastAsia="Tahoma" w:hAnsi="Tahoma" w:cs="Tahoma"/>
                <w:position w:val="-1"/>
              </w:rPr>
              <w:t>7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2911B65D" w14:textId="77777777" w:rsidR="00057E3B" w:rsidRPr="0022440A" w:rsidRDefault="004D7FB3">
            <w:pPr>
              <w:spacing w:line="220" w:lineRule="exact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(0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3</w:t>
            </w:r>
            <w:r w:rsidRPr="0022440A">
              <w:rPr>
                <w:rFonts w:ascii="Tahoma" w:eastAsia="Tahoma" w:hAnsi="Tahoma" w:cs="Tahoma"/>
                <w:position w:val="-1"/>
              </w:rPr>
              <w:t>)</w:t>
            </w:r>
            <w:r w:rsidRPr="0022440A">
              <w:rPr>
                <w:rFonts w:ascii="Tahoma" w:eastAsia="Tahoma" w:hAnsi="Tahoma" w:cs="Tahoma"/>
                <w:spacing w:val="-4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9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9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0</w:t>
            </w:r>
            <w:r w:rsidRPr="0022440A">
              <w:rPr>
                <w:rFonts w:ascii="Tahoma" w:eastAsia="Tahoma" w:hAnsi="Tahoma" w:cs="Tahoma"/>
                <w:position w:val="-1"/>
              </w:rPr>
              <w:t>4</w:t>
            </w:r>
            <w:r w:rsidRPr="0022440A">
              <w:rPr>
                <w:rFonts w:ascii="Tahoma" w:eastAsia="Tahoma" w:hAnsi="Tahoma" w:cs="Tahoma"/>
                <w:spacing w:val="-5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5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5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6</w:t>
            </w:r>
            <w:r w:rsidRPr="0022440A">
              <w:rPr>
                <w:rFonts w:ascii="Tahoma" w:eastAsia="Tahoma" w:hAnsi="Tahoma" w:cs="Tahoma"/>
                <w:position w:val="-1"/>
              </w:rPr>
              <w:t>6</w:t>
            </w:r>
          </w:p>
        </w:tc>
      </w:tr>
      <w:tr w:rsidR="00057E3B" w:rsidRPr="0022440A" w14:paraId="36814A44" w14:textId="77777777">
        <w:trPr>
          <w:trHeight w:hRule="exact" w:val="504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51D478" w14:textId="77777777" w:rsidR="00057E3B" w:rsidRPr="0022440A" w:rsidRDefault="004D7FB3">
            <w:pPr>
              <w:spacing w:before="2" w:line="240" w:lineRule="exact"/>
              <w:ind w:left="40" w:right="373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</w:rPr>
              <w:t>Mobil</w:t>
            </w:r>
            <w:r w:rsidRPr="0022440A">
              <w:rPr>
                <w:rFonts w:ascii="Tahoma" w:eastAsia="Tahoma" w:hAnsi="Tahoma" w:cs="Tahoma"/>
                <w:spacing w:val="1"/>
              </w:rPr>
              <w:t>e</w:t>
            </w:r>
            <w:r w:rsidRPr="0022440A">
              <w:rPr>
                <w:rFonts w:ascii="Tahoma" w:eastAsia="Tahoma" w:hAnsi="Tahoma" w:cs="Tahoma"/>
              </w:rPr>
              <w:t>:</w:t>
            </w:r>
            <w:r w:rsidRPr="0022440A">
              <w:rPr>
                <w:rFonts w:ascii="Tahoma" w:eastAsia="Tahoma" w:hAnsi="Tahoma" w:cs="Tahoma"/>
                <w:spacing w:val="-7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  <w:spacing w:val="-1"/>
              </w:rPr>
              <w:t>4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</w:rPr>
              <w:t>3</w:t>
            </w:r>
            <w:r w:rsidRPr="0022440A">
              <w:rPr>
                <w:rFonts w:ascii="Tahoma" w:eastAsia="Tahoma" w:hAnsi="Tahoma" w:cs="Tahoma"/>
                <w:spacing w:val="-3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-1"/>
              </w:rPr>
              <w:t>1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</w:rPr>
              <w:t>1</w:t>
            </w:r>
            <w:r w:rsidRPr="0022440A">
              <w:rPr>
                <w:rFonts w:ascii="Tahoma" w:eastAsia="Tahoma" w:hAnsi="Tahoma" w:cs="Tahoma"/>
                <w:spacing w:val="-4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  <w:spacing w:val="-1"/>
              </w:rPr>
              <w:t>1</w:t>
            </w:r>
            <w:r w:rsidRPr="0022440A">
              <w:rPr>
                <w:rFonts w:ascii="Tahoma" w:eastAsia="Tahoma" w:hAnsi="Tahoma" w:cs="Tahoma"/>
              </w:rPr>
              <w:t>0</w:t>
            </w:r>
            <w:hyperlink r:id="rId12">
              <w:r w:rsidRPr="0022440A">
                <w:rPr>
                  <w:rFonts w:ascii="Tahoma" w:eastAsia="Tahoma" w:hAnsi="Tahoma" w:cs="Tahoma"/>
                </w:rPr>
                <w:t xml:space="preserve"> </w:t>
              </w:r>
              <w:r w:rsidRPr="0022440A">
                <w:rPr>
                  <w:rFonts w:ascii="Tahoma" w:eastAsia="Tahoma" w:hAnsi="Tahoma" w:cs="Tahoma"/>
                  <w:spacing w:val="-1"/>
                </w:rPr>
                <w:t>j</w:t>
              </w:r>
              <w:r w:rsidRPr="0022440A">
                <w:rPr>
                  <w:rFonts w:ascii="Tahoma" w:eastAsia="Tahoma" w:hAnsi="Tahoma" w:cs="Tahoma"/>
                </w:rPr>
                <w:t>gol</w:t>
              </w:r>
              <w:r w:rsidRPr="0022440A">
                <w:rPr>
                  <w:rFonts w:ascii="Tahoma" w:eastAsia="Tahoma" w:hAnsi="Tahoma" w:cs="Tahoma"/>
                  <w:spacing w:val="3"/>
                </w:rPr>
                <w:t>d</w:t>
              </w:r>
              <w:r w:rsidRPr="0022440A">
                <w:rPr>
                  <w:rFonts w:ascii="Tahoma" w:eastAsia="Tahoma" w:hAnsi="Tahoma" w:cs="Tahoma"/>
                  <w:spacing w:val="-1"/>
                </w:rPr>
                <w:t>@</w:t>
              </w:r>
              <w:r w:rsidRPr="0022440A">
                <w:rPr>
                  <w:rFonts w:ascii="Tahoma" w:eastAsia="Tahoma" w:hAnsi="Tahoma" w:cs="Tahoma"/>
                  <w:spacing w:val="1"/>
                </w:rPr>
                <w:t>a</w:t>
              </w:r>
              <w:r w:rsidRPr="0022440A">
                <w:rPr>
                  <w:rFonts w:ascii="Tahoma" w:eastAsia="Tahoma" w:hAnsi="Tahoma" w:cs="Tahoma"/>
                </w:rPr>
                <w:t>stro</w:t>
              </w:r>
              <w:r w:rsidRPr="0022440A">
                <w:rPr>
                  <w:rFonts w:ascii="Tahoma" w:eastAsia="Tahoma" w:hAnsi="Tahoma" w:cs="Tahoma"/>
                  <w:spacing w:val="1"/>
                </w:rPr>
                <w:t>c</w:t>
              </w:r>
              <w:r w:rsidRPr="0022440A">
                <w:rPr>
                  <w:rFonts w:ascii="Tahoma" w:eastAsia="Tahoma" w:hAnsi="Tahoma" w:cs="Tahoma"/>
                  <w:spacing w:val="-1"/>
                </w:rPr>
                <w:t>h</w:t>
              </w:r>
              <w:r w:rsidRPr="0022440A">
                <w:rPr>
                  <w:rFonts w:ascii="Tahoma" w:eastAsia="Tahoma" w:hAnsi="Tahoma" w:cs="Tahoma"/>
                  <w:spacing w:val="1"/>
                </w:rPr>
                <w:t>e</w:t>
              </w:r>
              <w:r w:rsidRPr="0022440A">
                <w:rPr>
                  <w:rFonts w:ascii="Tahoma" w:eastAsia="Tahoma" w:hAnsi="Tahoma" w:cs="Tahoma"/>
                </w:rPr>
                <w:t>m.org.</w:t>
              </w:r>
              <w:r w:rsidRPr="0022440A">
                <w:rPr>
                  <w:rFonts w:ascii="Tahoma" w:eastAsia="Tahoma" w:hAnsi="Tahoma" w:cs="Tahoma"/>
                  <w:spacing w:val="3"/>
                </w:rPr>
                <w:t>a</w:t>
              </w:r>
              <w:r w:rsidRPr="0022440A">
                <w:rPr>
                  <w:rFonts w:ascii="Tahoma" w:eastAsia="Tahoma" w:hAnsi="Tahoma" w:cs="Tahoma"/>
                </w:rPr>
                <w:t>u</w:t>
              </w:r>
            </w:hyperlink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6950A744" w14:textId="77777777" w:rsidR="00057E3B" w:rsidRPr="0022440A" w:rsidRDefault="004D7FB3">
            <w:pPr>
              <w:spacing w:before="2" w:line="240" w:lineRule="exact"/>
              <w:ind w:left="409" w:right="221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</w:rPr>
              <w:t>Mobil</w:t>
            </w:r>
            <w:r w:rsidRPr="0022440A">
              <w:rPr>
                <w:rFonts w:ascii="Tahoma" w:eastAsia="Tahoma" w:hAnsi="Tahoma" w:cs="Tahoma"/>
                <w:spacing w:val="1"/>
              </w:rPr>
              <w:t>e</w:t>
            </w:r>
            <w:r w:rsidRPr="0022440A">
              <w:rPr>
                <w:rFonts w:ascii="Tahoma" w:eastAsia="Tahoma" w:hAnsi="Tahoma" w:cs="Tahoma"/>
              </w:rPr>
              <w:t>:</w:t>
            </w:r>
            <w:r w:rsidRPr="0022440A">
              <w:rPr>
                <w:rFonts w:ascii="Tahoma" w:eastAsia="Tahoma" w:hAnsi="Tahoma" w:cs="Tahoma"/>
                <w:spacing w:val="-7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  <w:spacing w:val="-1"/>
              </w:rPr>
              <w:t>4</w:t>
            </w:r>
            <w:r w:rsidRPr="0022440A">
              <w:rPr>
                <w:rFonts w:ascii="Tahoma" w:eastAsia="Tahoma" w:hAnsi="Tahoma" w:cs="Tahoma"/>
                <w:spacing w:val="1"/>
              </w:rPr>
              <w:t>1</w:t>
            </w:r>
            <w:r w:rsidRPr="0022440A">
              <w:rPr>
                <w:rFonts w:ascii="Tahoma" w:eastAsia="Tahoma" w:hAnsi="Tahoma" w:cs="Tahoma"/>
              </w:rPr>
              <w:t>3</w:t>
            </w:r>
            <w:r w:rsidRPr="0022440A">
              <w:rPr>
                <w:rFonts w:ascii="Tahoma" w:eastAsia="Tahoma" w:hAnsi="Tahoma" w:cs="Tahoma"/>
                <w:spacing w:val="-3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-1"/>
              </w:rPr>
              <w:t>1</w:t>
            </w:r>
            <w:r w:rsidRPr="0022440A">
              <w:rPr>
                <w:rFonts w:ascii="Tahoma" w:eastAsia="Tahoma" w:hAnsi="Tahoma" w:cs="Tahoma"/>
                <w:spacing w:val="1"/>
              </w:rPr>
              <w:t>1</w:t>
            </w:r>
            <w:r w:rsidRPr="0022440A">
              <w:rPr>
                <w:rFonts w:ascii="Tahoma" w:eastAsia="Tahoma" w:hAnsi="Tahoma" w:cs="Tahoma"/>
              </w:rPr>
              <w:t>1</w:t>
            </w:r>
            <w:r w:rsidRPr="0022440A">
              <w:rPr>
                <w:rFonts w:ascii="Tahoma" w:eastAsia="Tahoma" w:hAnsi="Tahoma" w:cs="Tahoma"/>
                <w:spacing w:val="-2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  <w:spacing w:val="-1"/>
              </w:rPr>
              <w:t>1</w:t>
            </w:r>
            <w:r w:rsidRPr="0022440A">
              <w:rPr>
                <w:rFonts w:ascii="Tahoma" w:eastAsia="Tahoma" w:hAnsi="Tahoma" w:cs="Tahoma"/>
              </w:rPr>
              <w:t xml:space="preserve">0 </w:t>
            </w:r>
            <w:hyperlink r:id="rId13">
              <w:r w:rsidRPr="0022440A">
                <w:rPr>
                  <w:rFonts w:ascii="Tahoma" w:eastAsia="Tahoma" w:hAnsi="Tahoma" w:cs="Tahoma"/>
                  <w:spacing w:val="1"/>
                </w:rPr>
                <w:t>m</w:t>
              </w:r>
              <w:r w:rsidRPr="0022440A">
                <w:rPr>
                  <w:rFonts w:ascii="Tahoma" w:eastAsia="Tahoma" w:hAnsi="Tahoma" w:cs="Tahoma"/>
                </w:rPr>
                <w:t>.olo</w:t>
              </w:r>
              <w:r w:rsidRPr="0022440A">
                <w:rPr>
                  <w:rFonts w:ascii="Tahoma" w:eastAsia="Tahoma" w:hAnsi="Tahoma" w:cs="Tahoma"/>
                  <w:spacing w:val="-1"/>
                </w:rPr>
                <w:t>u</w:t>
              </w:r>
              <w:r w:rsidRPr="0022440A">
                <w:rPr>
                  <w:rFonts w:ascii="Tahoma" w:eastAsia="Tahoma" w:hAnsi="Tahoma" w:cs="Tahoma"/>
                  <w:spacing w:val="2"/>
                </w:rPr>
                <w:t>g</w:t>
              </w:r>
              <w:r w:rsidRPr="0022440A">
                <w:rPr>
                  <w:rFonts w:ascii="Tahoma" w:eastAsia="Tahoma" w:hAnsi="Tahoma" w:cs="Tahoma"/>
                  <w:spacing w:val="-1"/>
                </w:rPr>
                <w:t>h</w:t>
              </w:r>
              <w:r w:rsidRPr="0022440A">
                <w:rPr>
                  <w:rFonts w:ascii="Tahoma" w:eastAsia="Tahoma" w:hAnsi="Tahoma" w:cs="Tahoma"/>
                </w:rPr>
                <w:t>l</w:t>
              </w:r>
              <w:r w:rsidRPr="0022440A">
                <w:rPr>
                  <w:rFonts w:ascii="Tahoma" w:eastAsia="Tahoma" w:hAnsi="Tahoma" w:cs="Tahoma"/>
                  <w:spacing w:val="1"/>
                </w:rPr>
                <w:t>an</w:t>
              </w:r>
              <w:r w:rsidRPr="0022440A">
                <w:rPr>
                  <w:rFonts w:ascii="Tahoma" w:eastAsia="Tahoma" w:hAnsi="Tahoma" w:cs="Tahoma"/>
                  <w:spacing w:val="-1"/>
                </w:rPr>
                <w:t>@</w:t>
              </w:r>
              <w:r w:rsidRPr="0022440A">
                <w:rPr>
                  <w:rFonts w:ascii="Tahoma" w:eastAsia="Tahoma" w:hAnsi="Tahoma" w:cs="Tahoma"/>
                </w:rPr>
                <w:t>B</w:t>
              </w:r>
              <w:r w:rsidRPr="0022440A">
                <w:rPr>
                  <w:rFonts w:ascii="Tahoma" w:eastAsia="Tahoma" w:hAnsi="Tahoma" w:cs="Tahoma"/>
                  <w:spacing w:val="1"/>
                </w:rPr>
                <w:t>e</w:t>
              </w:r>
              <w:r w:rsidRPr="0022440A">
                <w:rPr>
                  <w:rFonts w:ascii="Tahoma" w:eastAsia="Tahoma" w:hAnsi="Tahoma" w:cs="Tahoma"/>
                  <w:spacing w:val="-1"/>
                </w:rPr>
                <w:t>n</w:t>
              </w:r>
              <w:r w:rsidRPr="0022440A">
                <w:rPr>
                  <w:rFonts w:ascii="Tahoma" w:eastAsia="Tahoma" w:hAnsi="Tahoma" w:cs="Tahoma"/>
                </w:rPr>
                <w:t>di</w:t>
              </w:r>
              <w:r w:rsidRPr="0022440A">
                <w:rPr>
                  <w:rFonts w:ascii="Tahoma" w:eastAsia="Tahoma" w:hAnsi="Tahoma" w:cs="Tahoma"/>
                  <w:spacing w:val="3"/>
                </w:rPr>
                <w:t>g</w:t>
              </w:r>
              <w:r w:rsidRPr="0022440A">
                <w:rPr>
                  <w:rFonts w:ascii="Tahoma" w:eastAsia="Tahoma" w:hAnsi="Tahoma" w:cs="Tahoma"/>
                </w:rPr>
                <w:t>o.</w:t>
              </w:r>
              <w:r w:rsidRPr="0022440A">
                <w:rPr>
                  <w:rFonts w:ascii="Tahoma" w:eastAsia="Tahoma" w:hAnsi="Tahoma" w:cs="Tahoma"/>
                  <w:spacing w:val="-1"/>
                </w:rPr>
                <w:t>o</w:t>
              </w:r>
              <w:r w:rsidRPr="0022440A">
                <w:rPr>
                  <w:rFonts w:ascii="Tahoma" w:eastAsia="Tahoma" w:hAnsi="Tahoma" w:cs="Tahoma"/>
                </w:rPr>
                <w:t>rg</w:t>
              </w:r>
              <w:r w:rsidRPr="0022440A">
                <w:rPr>
                  <w:rFonts w:ascii="Tahoma" w:eastAsia="Tahoma" w:hAnsi="Tahoma" w:cs="Tahoma"/>
                  <w:spacing w:val="2"/>
                </w:rPr>
                <w:t>.</w:t>
              </w:r>
              <w:r w:rsidRPr="0022440A">
                <w:rPr>
                  <w:rFonts w:ascii="Tahoma" w:eastAsia="Tahoma" w:hAnsi="Tahoma" w:cs="Tahoma"/>
                  <w:spacing w:val="1"/>
                </w:rPr>
                <w:t>a</w:t>
              </w:r>
              <w:r w:rsidRPr="0022440A">
                <w:rPr>
                  <w:rFonts w:ascii="Tahoma" w:eastAsia="Tahoma" w:hAnsi="Tahoma" w:cs="Tahoma"/>
                </w:rPr>
                <w:t>u</w:t>
              </w:r>
            </w:hyperlink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62DCF94" w14:textId="77777777" w:rsidR="00057E3B" w:rsidRPr="0022440A" w:rsidRDefault="004D7FB3">
            <w:pPr>
              <w:spacing w:before="2" w:line="240" w:lineRule="exact"/>
              <w:ind w:left="258" w:right="4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</w:rPr>
              <w:t>Mobil</w:t>
            </w:r>
            <w:r w:rsidRPr="0022440A">
              <w:rPr>
                <w:rFonts w:ascii="Tahoma" w:eastAsia="Tahoma" w:hAnsi="Tahoma" w:cs="Tahoma"/>
                <w:spacing w:val="1"/>
              </w:rPr>
              <w:t>e</w:t>
            </w:r>
            <w:r w:rsidRPr="0022440A">
              <w:rPr>
                <w:rFonts w:ascii="Tahoma" w:eastAsia="Tahoma" w:hAnsi="Tahoma" w:cs="Tahoma"/>
              </w:rPr>
              <w:t>:</w:t>
            </w:r>
            <w:r w:rsidRPr="0022440A">
              <w:rPr>
                <w:rFonts w:ascii="Tahoma" w:eastAsia="Tahoma" w:hAnsi="Tahoma" w:cs="Tahoma"/>
                <w:spacing w:val="-6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  <w:spacing w:val="-1"/>
              </w:rPr>
              <w:t>4</w:t>
            </w:r>
            <w:r w:rsidRPr="0022440A">
              <w:rPr>
                <w:rFonts w:ascii="Tahoma" w:eastAsia="Tahoma" w:hAnsi="Tahoma" w:cs="Tahoma"/>
                <w:spacing w:val="1"/>
              </w:rPr>
              <w:t>0</w:t>
            </w:r>
            <w:r w:rsidRPr="0022440A">
              <w:rPr>
                <w:rFonts w:ascii="Tahoma" w:eastAsia="Tahoma" w:hAnsi="Tahoma" w:cs="Tahoma"/>
              </w:rPr>
              <w:t>3</w:t>
            </w:r>
            <w:r w:rsidRPr="0022440A">
              <w:rPr>
                <w:rFonts w:ascii="Tahoma" w:eastAsia="Tahoma" w:hAnsi="Tahoma" w:cs="Tahoma"/>
                <w:spacing w:val="-3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-1"/>
              </w:rPr>
              <w:t>9</w:t>
            </w:r>
            <w:r w:rsidRPr="0022440A">
              <w:rPr>
                <w:rFonts w:ascii="Tahoma" w:eastAsia="Tahoma" w:hAnsi="Tahoma" w:cs="Tahoma"/>
                <w:spacing w:val="1"/>
              </w:rPr>
              <w:t>7</w:t>
            </w:r>
            <w:r w:rsidRPr="0022440A">
              <w:rPr>
                <w:rFonts w:ascii="Tahoma" w:eastAsia="Tahoma" w:hAnsi="Tahoma" w:cs="Tahoma"/>
              </w:rPr>
              <w:t>8</w:t>
            </w:r>
            <w:r w:rsidRPr="0022440A">
              <w:rPr>
                <w:rFonts w:ascii="Tahoma" w:eastAsia="Tahoma" w:hAnsi="Tahoma" w:cs="Tahoma"/>
                <w:spacing w:val="-4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</w:rPr>
              <w:t>8</w:t>
            </w:r>
            <w:r w:rsidRPr="0022440A">
              <w:rPr>
                <w:rFonts w:ascii="Tahoma" w:eastAsia="Tahoma" w:hAnsi="Tahoma" w:cs="Tahoma"/>
                <w:spacing w:val="-1"/>
              </w:rPr>
              <w:t>7</w:t>
            </w:r>
            <w:r w:rsidRPr="0022440A">
              <w:rPr>
                <w:rFonts w:ascii="Tahoma" w:eastAsia="Tahoma" w:hAnsi="Tahoma" w:cs="Tahoma"/>
              </w:rPr>
              <w:t>9</w:t>
            </w:r>
            <w:hyperlink r:id="rId14">
              <w:r w:rsidRPr="0022440A">
                <w:rPr>
                  <w:rFonts w:ascii="Tahoma" w:eastAsia="Tahoma" w:hAnsi="Tahoma" w:cs="Tahoma"/>
                </w:rPr>
                <w:t xml:space="preserve"> </w:t>
              </w:r>
              <w:r w:rsidRPr="0022440A">
                <w:rPr>
                  <w:rFonts w:ascii="Tahoma" w:eastAsia="Tahoma" w:hAnsi="Tahoma" w:cs="Tahoma"/>
                  <w:spacing w:val="-1"/>
                </w:rPr>
                <w:t>k</w:t>
              </w:r>
              <w:r w:rsidRPr="0022440A">
                <w:rPr>
                  <w:rFonts w:ascii="Tahoma" w:eastAsia="Tahoma" w:hAnsi="Tahoma" w:cs="Tahoma"/>
                </w:rPr>
                <w:t>smit</w:t>
              </w:r>
              <w:r w:rsidRPr="0022440A">
                <w:rPr>
                  <w:rFonts w:ascii="Tahoma" w:eastAsia="Tahoma" w:hAnsi="Tahoma" w:cs="Tahoma"/>
                  <w:spacing w:val="1"/>
                </w:rPr>
                <w:t>h</w:t>
              </w:r>
              <w:r w:rsidRPr="0022440A">
                <w:rPr>
                  <w:rFonts w:ascii="Tahoma" w:eastAsia="Tahoma" w:hAnsi="Tahoma" w:cs="Tahoma"/>
                  <w:spacing w:val="-1"/>
                </w:rPr>
                <w:t>@</w:t>
              </w:r>
              <w:r w:rsidRPr="0022440A">
                <w:rPr>
                  <w:rFonts w:ascii="Tahoma" w:eastAsia="Tahoma" w:hAnsi="Tahoma" w:cs="Tahoma"/>
                </w:rPr>
                <w:t>pha</w:t>
              </w:r>
              <w:r w:rsidRPr="0022440A">
                <w:rPr>
                  <w:rFonts w:ascii="Tahoma" w:eastAsia="Tahoma" w:hAnsi="Tahoma" w:cs="Tahoma"/>
                  <w:spacing w:val="1"/>
                </w:rPr>
                <w:t>r</w:t>
              </w:r>
              <w:r w:rsidRPr="0022440A">
                <w:rPr>
                  <w:rFonts w:ascii="Tahoma" w:eastAsia="Tahoma" w:hAnsi="Tahoma" w:cs="Tahoma"/>
                </w:rPr>
                <w:t>m</w:t>
              </w:r>
              <w:r w:rsidRPr="0022440A">
                <w:rPr>
                  <w:rFonts w:ascii="Tahoma" w:eastAsia="Tahoma" w:hAnsi="Tahoma" w:cs="Tahoma"/>
                  <w:spacing w:val="1"/>
                </w:rPr>
                <w:t>a</w:t>
              </w:r>
              <w:r w:rsidRPr="0022440A">
                <w:rPr>
                  <w:rFonts w:ascii="Tahoma" w:eastAsia="Tahoma" w:hAnsi="Tahoma" w:cs="Tahoma"/>
                  <w:spacing w:val="2"/>
                </w:rPr>
                <w:t>c</w:t>
              </w:r>
              <w:r w:rsidRPr="0022440A">
                <w:rPr>
                  <w:rFonts w:ascii="Tahoma" w:eastAsia="Tahoma" w:hAnsi="Tahoma" w:cs="Tahoma"/>
                  <w:spacing w:val="-1"/>
                </w:rPr>
                <w:t>y</w:t>
              </w:r>
              <w:r w:rsidRPr="0022440A">
                <w:rPr>
                  <w:rFonts w:ascii="Tahoma" w:eastAsia="Tahoma" w:hAnsi="Tahoma" w:cs="Tahoma"/>
                </w:rPr>
                <w:t>.or</w:t>
              </w:r>
              <w:r w:rsidRPr="0022440A">
                <w:rPr>
                  <w:rFonts w:ascii="Tahoma" w:eastAsia="Tahoma" w:hAnsi="Tahoma" w:cs="Tahoma"/>
                  <w:spacing w:val="2"/>
                </w:rPr>
                <w:t>g</w:t>
              </w:r>
              <w:r w:rsidRPr="0022440A">
                <w:rPr>
                  <w:rFonts w:ascii="Tahoma" w:eastAsia="Tahoma" w:hAnsi="Tahoma" w:cs="Tahoma"/>
                </w:rPr>
                <w:t>.au</w:t>
              </w:r>
            </w:hyperlink>
          </w:p>
        </w:tc>
      </w:tr>
      <w:tr w:rsidR="00057E3B" w:rsidRPr="0022440A" w14:paraId="3099585D" w14:textId="77777777">
        <w:trPr>
          <w:trHeight w:hRule="exact" w:val="33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0AE2F4" w14:textId="77777777" w:rsidR="00057E3B" w:rsidRPr="0022440A" w:rsidRDefault="004D7FB3">
            <w:pPr>
              <w:spacing w:line="220" w:lineRule="exact"/>
              <w:ind w:left="40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h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a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c</w:t>
            </w:r>
            <w:r w:rsidRPr="0022440A">
              <w:rPr>
                <w:rFonts w:ascii="Tahoma" w:eastAsia="Tahoma" w:hAnsi="Tahoma" w:cs="Tahoma"/>
                <w:position w:val="-1"/>
              </w:rPr>
              <w:t>t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-9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Re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f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r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nc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)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51B172B9" w14:textId="77777777" w:rsidR="00057E3B" w:rsidRPr="0022440A" w:rsidRDefault="004D7FB3">
            <w:pPr>
              <w:spacing w:line="220" w:lineRule="exact"/>
              <w:ind w:left="409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W</w:t>
            </w:r>
            <w:r w:rsidRPr="0022440A">
              <w:rPr>
                <w:rFonts w:ascii="Tahoma" w:eastAsia="Tahoma" w:hAnsi="Tahoma" w:cs="Tahoma"/>
                <w:position w:val="-1"/>
              </w:rPr>
              <w:t>ork</w:t>
            </w:r>
            <w:r w:rsidRPr="0022440A">
              <w:rPr>
                <w:rFonts w:ascii="Tahoma" w:eastAsia="Tahoma" w:hAnsi="Tahoma" w:cs="Tahoma"/>
                <w:spacing w:val="-6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S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u</w:t>
            </w:r>
            <w:r w:rsidRPr="0022440A">
              <w:rPr>
                <w:rFonts w:ascii="Tahoma" w:eastAsia="Tahoma" w:hAnsi="Tahoma" w:cs="Tahoma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rv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i</w:t>
            </w:r>
            <w:r w:rsidRPr="0022440A">
              <w:rPr>
                <w:rFonts w:ascii="Tahoma" w:eastAsia="Tahoma" w:hAnsi="Tahoma" w:cs="Tahoma"/>
                <w:position w:val="-1"/>
              </w:rPr>
              <w:t>sor)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F8AF302" w14:textId="77777777" w:rsidR="00057E3B" w:rsidRPr="0022440A" w:rsidRDefault="004D7FB3">
            <w:pPr>
              <w:spacing w:line="220" w:lineRule="exact"/>
              <w:ind w:left="258"/>
              <w:rPr>
                <w:rFonts w:ascii="Tahoma" w:eastAsia="Tahoma" w:hAnsi="Tahoma" w:cs="Tahoma"/>
              </w:rPr>
            </w:pPr>
            <w:r w:rsidRPr="0022440A">
              <w:rPr>
                <w:rFonts w:ascii="Tahoma" w:eastAsia="Tahoma" w:hAnsi="Tahoma" w:cs="Tahoma"/>
                <w:position w:val="-1"/>
              </w:rPr>
              <w:t>(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W</w:t>
            </w:r>
            <w:r w:rsidRPr="0022440A">
              <w:rPr>
                <w:rFonts w:ascii="Tahoma" w:eastAsia="Tahoma" w:hAnsi="Tahoma" w:cs="Tahoma"/>
                <w:position w:val="-1"/>
              </w:rPr>
              <w:t>ork</w:t>
            </w:r>
            <w:r w:rsidRPr="0022440A">
              <w:rPr>
                <w:rFonts w:ascii="Tahoma" w:eastAsia="Tahoma" w:hAnsi="Tahoma" w:cs="Tahoma"/>
                <w:spacing w:val="-6"/>
                <w:position w:val="-1"/>
              </w:rPr>
              <w:t xml:space="preserve"> 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S</w:t>
            </w:r>
            <w:r w:rsidRPr="0022440A">
              <w:rPr>
                <w:rFonts w:ascii="Tahoma" w:eastAsia="Tahoma" w:hAnsi="Tahoma" w:cs="Tahoma"/>
                <w:spacing w:val="-1"/>
                <w:position w:val="-1"/>
              </w:rPr>
              <w:t>u</w:t>
            </w:r>
            <w:r w:rsidRPr="0022440A">
              <w:rPr>
                <w:rFonts w:ascii="Tahoma" w:eastAsia="Tahoma" w:hAnsi="Tahoma" w:cs="Tahoma"/>
                <w:position w:val="-1"/>
              </w:rPr>
              <w:t>p</w:t>
            </w:r>
            <w:r w:rsidRPr="0022440A">
              <w:rPr>
                <w:rFonts w:ascii="Tahoma" w:eastAsia="Tahoma" w:hAnsi="Tahoma" w:cs="Tahoma"/>
                <w:spacing w:val="1"/>
                <w:position w:val="-1"/>
              </w:rPr>
              <w:t>e</w:t>
            </w:r>
            <w:r w:rsidRPr="0022440A">
              <w:rPr>
                <w:rFonts w:ascii="Tahoma" w:eastAsia="Tahoma" w:hAnsi="Tahoma" w:cs="Tahoma"/>
                <w:position w:val="-1"/>
              </w:rPr>
              <w:t>rv</w:t>
            </w:r>
            <w:r w:rsidRPr="0022440A">
              <w:rPr>
                <w:rFonts w:ascii="Tahoma" w:eastAsia="Tahoma" w:hAnsi="Tahoma" w:cs="Tahoma"/>
                <w:spacing w:val="2"/>
                <w:position w:val="-1"/>
              </w:rPr>
              <w:t>i</w:t>
            </w:r>
            <w:r w:rsidRPr="0022440A">
              <w:rPr>
                <w:rFonts w:ascii="Tahoma" w:eastAsia="Tahoma" w:hAnsi="Tahoma" w:cs="Tahoma"/>
                <w:position w:val="-1"/>
              </w:rPr>
              <w:t>sor)</w:t>
            </w:r>
          </w:p>
        </w:tc>
      </w:tr>
    </w:tbl>
    <w:p w14:paraId="05DFA9F3" w14:textId="77777777" w:rsidR="00057E3B" w:rsidRPr="0022440A" w:rsidRDefault="00057E3B">
      <w:pPr>
        <w:spacing w:line="200" w:lineRule="exact"/>
      </w:pPr>
    </w:p>
    <w:p w14:paraId="708791A9" w14:textId="77777777" w:rsidR="00057E3B" w:rsidRPr="0022440A" w:rsidRDefault="00057E3B">
      <w:pPr>
        <w:spacing w:line="200" w:lineRule="exact"/>
      </w:pPr>
    </w:p>
    <w:p w14:paraId="1BEBFE0D" w14:textId="77777777" w:rsidR="00057E3B" w:rsidRPr="0022440A" w:rsidRDefault="00057E3B">
      <w:pPr>
        <w:spacing w:line="200" w:lineRule="exact"/>
      </w:pPr>
    </w:p>
    <w:p w14:paraId="477E03BA" w14:textId="77777777" w:rsidR="00057E3B" w:rsidRPr="0022440A" w:rsidRDefault="00057E3B">
      <w:pPr>
        <w:spacing w:line="200" w:lineRule="exact"/>
      </w:pPr>
    </w:p>
    <w:p w14:paraId="4861C997" w14:textId="77777777" w:rsidR="00057E3B" w:rsidRPr="0022440A" w:rsidRDefault="00057E3B">
      <w:pPr>
        <w:spacing w:line="200" w:lineRule="exact"/>
      </w:pPr>
    </w:p>
    <w:p w14:paraId="6A7F8995" w14:textId="77777777" w:rsidR="00057E3B" w:rsidRPr="0022440A" w:rsidRDefault="00057E3B">
      <w:pPr>
        <w:spacing w:line="200" w:lineRule="exact"/>
      </w:pPr>
    </w:p>
    <w:p w14:paraId="39CE1044" w14:textId="77777777" w:rsidR="00057E3B" w:rsidRPr="0022440A" w:rsidRDefault="00057E3B">
      <w:pPr>
        <w:spacing w:line="200" w:lineRule="exact"/>
      </w:pPr>
    </w:p>
    <w:p w14:paraId="3152D333" w14:textId="77777777" w:rsidR="00057E3B" w:rsidRPr="0022440A" w:rsidRDefault="00057E3B">
      <w:pPr>
        <w:spacing w:line="200" w:lineRule="exact"/>
      </w:pPr>
    </w:p>
    <w:p w14:paraId="517D24D7" w14:textId="77777777" w:rsidR="00057E3B" w:rsidRPr="0022440A" w:rsidRDefault="00057E3B">
      <w:pPr>
        <w:spacing w:line="200" w:lineRule="exact"/>
      </w:pPr>
    </w:p>
    <w:p w14:paraId="48FB39BA" w14:textId="77777777" w:rsidR="00057E3B" w:rsidRPr="0022440A" w:rsidRDefault="00057E3B">
      <w:pPr>
        <w:spacing w:line="200" w:lineRule="exact"/>
      </w:pPr>
    </w:p>
    <w:p w14:paraId="68E26471" w14:textId="77777777" w:rsidR="00057E3B" w:rsidRPr="0022440A" w:rsidRDefault="00057E3B">
      <w:pPr>
        <w:spacing w:line="200" w:lineRule="exact"/>
      </w:pPr>
    </w:p>
    <w:p w14:paraId="50343504" w14:textId="77777777" w:rsidR="00057E3B" w:rsidRPr="0022440A" w:rsidRDefault="00057E3B">
      <w:pPr>
        <w:spacing w:line="200" w:lineRule="exact"/>
      </w:pPr>
    </w:p>
    <w:p w14:paraId="7DE2BEDB" w14:textId="77777777" w:rsidR="00057E3B" w:rsidRPr="0022440A" w:rsidRDefault="00057E3B">
      <w:pPr>
        <w:spacing w:line="200" w:lineRule="exact"/>
      </w:pPr>
    </w:p>
    <w:p w14:paraId="7EC0C0AE" w14:textId="77777777" w:rsidR="00057E3B" w:rsidRPr="0022440A" w:rsidRDefault="00057E3B">
      <w:pPr>
        <w:spacing w:line="200" w:lineRule="exact"/>
      </w:pPr>
    </w:p>
    <w:p w14:paraId="43ACCD6B" w14:textId="77777777" w:rsidR="00057E3B" w:rsidRPr="0022440A" w:rsidRDefault="00057E3B">
      <w:pPr>
        <w:spacing w:line="200" w:lineRule="exact"/>
      </w:pPr>
    </w:p>
    <w:p w14:paraId="57516599" w14:textId="77777777" w:rsidR="00057E3B" w:rsidRPr="0022440A" w:rsidRDefault="00057E3B">
      <w:pPr>
        <w:spacing w:line="200" w:lineRule="exact"/>
      </w:pPr>
    </w:p>
    <w:p w14:paraId="68B395B7" w14:textId="77777777" w:rsidR="00057E3B" w:rsidRPr="0022440A" w:rsidRDefault="00057E3B">
      <w:pPr>
        <w:spacing w:line="200" w:lineRule="exact"/>
      </w:pPr>
    </w:p>
    <w:p w14:paraId="4C838657" w14:textId="77777777" w:rsidR="00057E3B" w:rsidRPr="0022440A" w:rsidRDefault="00057E3B">
      <w:pPr>
        <w:spacing w:line="200" w:lineRule="exact"/>
      </w:pPr>
    </w:p>
    <w:p w14:paraId="6CC590EB" w14:textId="77777777" w:rsidR="00057E3B" w:rsidRPr="0022440A" w:rsidRDefault="00057E3B">
      <w:pPr>
        <w:spacing w:line="200" w:lineRule="exact"/>
      </w:pPr>
    </w:p>
    <w:p w14:paraId="725574FD" w14:textId="77777777" w:rsidR="00057E3B" w:rsidRPr="0022440A" w:rsidRDefault="00057E3B">
      <w:pPr>
        <w:spacing w:line="200" w:lineRule="exact"/>
      </w:pPr>
    </w:p>
    <w:p w14:paraId="53760439" w14:textId="77777777" w:rsidR="00057E3B" w:rsidRPr="0022440A" w:rsidRDefault="00057E3B">
      <w:pPr>
        <w:spacing w:line="200" w:lineRule="exact"/>
      </w:pPr>
    </w:p>
    <w:p w14:paraId="718CD15A" w14:textId="77777777" w:rsidR="00057E3B" w:rsidRPr="0022440A" w:rsidRDefault="00057E3B">
      <w:pPr>
        <w:spacing w:line="200" w:lineRule="exact"/>
      </w:pPr>
    </w:p>
    <w:p w14:paraId="424850F2" w14:textId="77777777" w:rsidR="00057E3B" w:rsidRPr="0022440A" w:rsidRDefault="00057E3B">
      <w:pPr>
        <w:spacing w:line="200" w:lineRule="exact"/>
      </w:pPr>
    </w:p>
    <w:p w14:paraId="6B563971" w14:textId="77777777" w:rsidR="00057E3B" w:rsidRPr="0022440A" w:rsidRDefault="00057E3B">
      <w:pPr>
        <w:spacing w:line="200" w:lineRule="exact"/>
      </w:pPr>
    </w:p>
    <w:p w14:paraId="65E6829C" w14:textId="77777777" w:rsidR="00057E3B" w:rsidRPr="0022440A" w:rsidRDefault="00057E3B">
      <w:pPr>
        <w:spacing w:line="200" w:lineRule="exact"/>
      </w:pPr>
    </w:p>
    <w:p w14:paraId="572D7D80" w14:textId="77777777" w:rsidR="00057E3B" w:rsidRPr="0022440A" w:rsidRDefault="00057E3B">
      <w:pPr>
        <w:spacing w:line="200" w:lineRule="exact"/>
      </w:pPr>
    </w:p>
    <w:p w14:paraId="073487BF" w14:textId="77777777" w:rsidR="00057E3B" w:rsidRPr="0022440A" w:rsidRDefault="00057E3B">
      <w:pPr>
        <w:spacing w:line="200" w:lineRule="exact"/>
      </w:pPr>
    </w:p>
    <w:p w14:paraId="0548619D" w14:textId="77777777" w:rsidR="00057E3B" w:rsidRPr="0022440A" w:rsidRDefault="00057E3B">
      <w:pPr>
        <w:spacing w:line="200" w:lineRule="exact"/>
      </w:pPr>
    </w:p>
    <w:p w14:paraId="44D5727E" w14:textId="77777777" w:rsidR="00057E3B" w:rsidRPr="0022440A" w:rsidRDefault="00057E3B">
      <w:pPr>
        <w:spacing w:line="200" w:lineRule="exact"/>
      </w:pPr>
    </w:p>
    <w:p w14:paraId="4B9616ED" w14:textId="77777777" w:rsidR="00057E3B" w:rsidRPr="0022440A" w:rsidRDefault="00057E3B">
      <w:pPr>
        <w:spacing w:line="200" w:lineRule="exact"/>
      </w:pPr>
    </w:p>
    <w:p w14:paraId="57FA630E" w14:textId="77777777" w:rsidR="00057E3B" w:rsidRPr="0022440A" w:rsidRDefault="00057E3B">
      <w:pPr>
        <w:spacing w:line="200" w:lineRule="exact"/>
      </w:pPr>
    </w:p>
    <w:p w14:paraId="3BB6EB93" w14:textId="77777777" w:rsidR="00057E3B" w:rsidRPr="0022440A" w:rsidRDefault="00057E3B">
      <w:pPr>
        <w:spacing w:line="200" w:lineRule="exact"/>
      </w:pPr>
    </w:p>
    <w:p w14:paraId="737837EC" w14:textId="77777777" w:rsidR="00057E3B" w:rsidRPr="0022440A" w:rsidRDefault="00057E3B">
      <w:pPr>
        <w:spacing w:line="200" w:lineRule="exact"/>
      </w:pPr>
    </w:p>
    <w:p w14:paraId="66064A8C" w14:textId="77777777" w:rsidR="00057E3B" w:rsidRPr="0022440A" w:rsidRDefault="00057E3B">
      <w:pPr>
        <w:spacing w:line="200" w:lineRule="exact"/>
      </w:pPr>
    </w:p>
    <w:p w14:paraId="1A66D9C4" w14:textId="77777777" w:rsidR="00057E3B" w:rsidRPr="0022440A" w:rsidRDefault="00057E3B">
      <w:pPr>
        <w:spacing w:line="200" w:lineRule="exact"/>
      </w:pPr>
    </w:p>
    <w:p w14:paraId="76BD062C" w14:textId="77777777" w:rsidR="00057E3B" w:rsidRPr="0022440A" w:rsidRDefault="00057E3B">
      <w:pPr>
        <w:spacing w:line="200" w:lineRule="exact"/>
      </w:pPr>
    </w:p>
    <w:p w14:paraId="4CA2BB3F" w14:textId="77777777" w:rsidR="00057E3B" w:rsidRPr="0022440A" w:rsidRDefault="00057E3B">
      <w:pPr>
        <w:spacing w:line="200" w:lineRule="exact"/>
      </w:pPr>
    </w:p>
    <w:p w14:paraId="19F64412" w14:textId="77777777" w:rsidR="00057E3B" w:rsidRPr="0022440A" w:rsidRDefault="00057E3B">
      <w:pPr>
        <w:spacing w:line="200" w:lineRule="exact"/>
      </w:pPr>
    </w:p>
    <w:p w14:paraId="179E1466" w14:textId="77777777" w:rsidR="00057E3B" w:rsidRPr="0022440A" w:rsidRDefault="00057E3B">
      <w:pPr>
        <w:spacing w:line="200" w:lineRule="exact"/>
      </w:pPr>
    </w:p>
    <w:p w14:paraId="268146D4" w14:textId="77777777" w:rsidR="00057E3B" w:rsidRPr="0022440A" w:rsidRDefault="00057E3B">
      <w:pPr>
        <w:spacing w:line="200" w:lineRule="exact"/>
      </w:pPr>
    </w:p>
    <w:p w14:paraId="4886E837" w14:textId="77777777" w:rsidR="00057E3B" w:rsidRPr="0022440A" w:rsidRDefault="00057E3B">
      <w:pPr>
        <w:spacing w:line="200" w:lineRule="exact"/>
      </w:pPr>
    </w:p>
    <w:p w14:paraId="7A875E78" w14:textId="77777777" w:rsidR="00057E3B" w:rsidRPr="0022440A" w:rsidRDefault="00057E3B">
      <w:pPr>
        <w:spacing w:line="200" w:lineRule="exact"/>
      </w:pPr>
    </w:p>
    <w:p w14:paraId="36400F4A" w14:textId="77777777" w:rsidR="00057E3B" w:rsidRPr="0022440A" w:rsidRDefault="00057E3B">
      <w:pPr>
        <w:spacing w:line="200" w:lineRule="exact"/>
      </w:pPr>
    </w:p>
    <w:p w14:paraId="529760B9" w14:textId="77777777" w:rsidR="00057E3B" w:rsidRPr="0022440A" w:rsidRDefault="00057E3B">
      <w:pPr>
        <w:spacing w:line="200" w:lineRule="exact"/>
      </w:pPr>
    </w:p>
    <w:p w14:paraId="1466870E" w14:textId="77777777" w:rsidR="00057E3B" w:rsidRPr="0022440A" w:rsidRDefault="00057E3B">
      <w:pPr>
        <w:spacing w:line="200" w:lineRule="exact"/>
      </w:pPr>
    </w:p>
    <w:p w14:paraId="3C57E280" w14:textId="77777777" w:rsidR="00057E3B" w:rsidRPr="0022440A" w:rsidRDefault="00057E3B">
      <w:pPr>
        <w:spacing w:line="200" w:lineRule="exact"/>
      </w:pPr>
    </w:p>
    <w:p w14:paraId="12992E1B" w14:textId="77777777" w:rsidR="00057E3B" w:rsidRPr="0022440A" w:rsidRDefault="00057E3B">
      <w:pPr>
        <w:spacing w:line="200" w:lineRule="exact"/>
      </w:pPr>
    </w:p>
    <w:p w14:paraId="198A80FA" w14:textId="77777777" w:rsidR="00057E3B" w:rsidRPr="0022440A" w:rsidRDefault="00057E3B">
      <w:pPr>
        <w:spacing w:line="200" w:lineRule="exact"/>
      </w:pPr>
    </w:p>
    <w:p w14:paraId="7182AF04" w14:textId="77777777" w:rsidR="00057E3B" w:rsidRPr="0022440A" w:rsidRDefault="00057E3B">
      <w:pPr>
        <w:spacing w:line="200" w:lineRule="exact"/>
      </w:pPr>
    </w:p>
    <w:p w14:paraId="3D810F22" w14:textId="77777777" w:rsidR="00057E3B" w:rsidRPr="0022440A" w:rsidRDefault="00057E3B">
      <w:pPr>
        <w:spacing w:line="200" w:lineRule="exact"/>
      </w:pPr>
    </w:p>
    <w:p w14:paraId="1B2E6DBC" w14:textId="77777777" w:rsidR="00057E3B" w:rsidRPr="0022440A" w:rsidRDefault="00057E3B">
      <w:pPr>
        <w:spacing w:line="200" w:lineRule="exact"/>
      </w:pPr>
    </w:p>
    <w:p w14:paraId="5F348BBA" w14:textId="77777777" w:rsidR="00057E3B" w:rsidRPr="0022440A" w:rsidRDefault="00057E3B">
      <w:pPr>
        <w:spacing w:line="200" w:lineRule="exact"/>
      </w:pPr>
    </w:p>
    <w:p w14:paraId="7DE154E1" w14:textId="77777777" w:rsidR="00057E3B" w:rsidRPr="0022440A" w:rsidRDefault="00057E3B">
      <w:pPr>
        <w:spacing w:line="200" w:lineRule="exact"/>
      </w:pPr>
    </w:p>
    <w:p w14:paraId="488234AC" w14:textId="77777777" w:rsidR="00057E3B" w:rsidRPr="0022440A" w:rsidRDefault="00057E3B">
      <w:pPr>
        <w:spacing w:line="200" w:lineRule="exact"/>
      </w:pPr>
    </w:p>
    <w:p w14:paraId="462B8AEB" w14:textId="77777777" w:rsidR="00057E3B" w:rsidRPr="0022440A" w:rsidRDefault="00057E3B">
      <w:pPr>
        <w:spacing w:before="19" w:line="260" w:lineRule="exact"/>
        <w:rPr>
          <w:sz w:val="26"/>
          <w:szCs w:val="26"/>
        </w:rPr>
      </w:pPr>
    </w:p>
    <w:p w14:paraId="0F7D2A72" w14:textId="77777777" w:rsidR="00057E3B" w:rsidRPr="0022440A" w:rsidRDefault="004D7FB3">
      <w:pPr>
        <w:tabs>
          <w:tab w:val="left" w:pos="9440"/>
        </w:tabs>
        <w:spacing w:before="97" w:line="154" w:lineRule="auto"/>
        <w:ind w:left="8942" w:right="142" w:hanging="7835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position w:val="-10"/>
          <w:sz w:val="24"/>
          <w:szCs w:val="24"/>
        </w:rPr>
        <w:t>3</w:t>
      </w:r>
      <w:r w:rsidRPr="0022440A">
        <w:rPr>
          <w:position w:val="-10"/>
          <w:sz w:val="24"/>
          <w:szCs w:val="24"/>
        </w:rPr>
        <w:tab/>
      </w:r>
      <w:r w:rsidRPr="0022440A">
        <w:rPr>
          <w:position w:val="-10"/>
          <w:sz w:val="24"/>
          <w:szCs w:val="24"/>
        </w:rPr>
        <w:tab/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nas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h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.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d</w:t>
      </w:r>
      <w:r w:rsidRPr="0022440A">
        <w:rPr>
          <w:rFonts w:ascii="Arial" w:eastAsia="Arial" w:hAnsi="Arial" w:cs="Arial"/>
          <w:b/>
          <w:color w:val="004E85"/>
          <w:spacing w:val="2"/>
          <w:sz w:val="18"/>
          <w:szCs w:val="18"/>
        </w:rPr>
        <w:t>u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/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 xml:space="preserve">rs 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hyperlink r:id="rId15"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rs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i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nf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@m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n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as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h</w:t>
        </w:r>
        <w:r w:rsidRPr="0022440A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22440A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e</w:t>
        </w:r>
        <w:r w:rsidRPr="0022440A">
          <w:rPr>
            <w:rFonts w:ascii="Arial" w:eastAsia="Arial" w:hAnsi="Arial" w:cs="Arial"/>
            <w:b/>
            <w:color w:val="004E85"/>
            <w:sz w:val="18"/>
            <w:szCs w:val="18"/>
          </w:rPr>
          <w:t>du</w:t>
        </w:r>
      </w:hyperlink>
    </w:p>
    <w:p w14:paraId="4FD21F6B" w14:textId="77777777" w:rsidR="00057E3B" w:rsidRPr="0022440A" w:rsidRDefault="004D7FB3">
      <w:pPr>
        <w:spacing w:before="13"/>
        <w:ind w:right="143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+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6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1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3</w:t>
      </w:r>
      <w:r w:rsidRPr="0022440A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 xml:space="preserve"> 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99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0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5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4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1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7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0</w:t>
      </w:r>
    </w:p>
    <w:p w14:paraId="4B0C3B10" w14:textId="77777777" w:rsidR="00057E3B" w:rsidRPr="0022440A" w:rsidRDefault="004D7FB3">
      <w:pPr>
        <w:spacing w:before="6"/>
        <w:ind w:right="145"/>
        <w:jc w:val="right"/>
        <w:rPr>
          <w:rFonts w:ascii="Arial" w:eastAsia="Arial" w:hAnsi="Arial" w:cs="Arial"/>
          <w:sz w:val="18"/>
          <w:szCs w:val="18"/>
        </w:rPr>
      </w:pP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F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ace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b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k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.</w:t>
      </w:r>
      <w:r w:rsidRPr="0022440A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c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/</w:t>
      </w:r>
      <w:r w:rsidRPr="0022440A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M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22440A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</w:t>
      </w:r>
      <w:r w:rsidRPr="0022440A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s</w:t>
      </w:r>
      <w:r w:rsidRPr="0022440A">
        <w:rPr>
          <w:rFonts w:ascii="Arial" w:eastAsia="Arial" w:hAnsi="Arial" w:cs="Arial"/>
          <w:b/>
          <w:color w:val="004E85"/>
          <w:sz w:val="18"/>
          <w:szCs w:val="18"/>
        </w:rPr>
        <w:t>hECD</w:t>
      </w:r>
    </w:p>
    <w:sectPr w:rsidR="00057E3B" w:rsidRPr="0022440A">
      <w:pgSz w:w="11920" w:h="16860"/>
      <w:pgMar w:top="1100" w:right="260" w:bottom="280" w:left="26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BB853" w14:textId="77777777" w:rsidR="004D7FB3" w:rsidRDefault="004D7FB3">
      <w:r>
        <w:separator/>
      </w:r>
    </w:p>
  </w:endnote>
  <w:endnote w:type="continuationSeparator" w:id="0">
    <w:p w14:paraId="37079C9E" w14:textId="77777777" w:rsidR="004D7FB3" w:rsidRDefault="004D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05C6" w14:textId="77777777" w:rsidR="004D7FB3" w:rsidRDefault="004D7FB3">
      <w:r>
        <w:separator/>
      </w:r>
    </w:p>
  </w:footnote>
  <w:footnote w:type="continuationSeparator" w:id="0">
    <w:p w14:paraId="7418A7DC" w14:textId="77777777" w:rsidR="004D7FB3" w:rsidRDefault="004D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3C98" w14:textId="77777777" w:rsidR="00057E3B" w:rsidRDefault="004D7FB3">
    <w:pPr>
      <w:spacing w:line="200" w:lineRule="exact"/>
    </w:pPr>
    <w:r>
      <w:pict w14:anchorId="622D6F6A">
        <v:group id="_x0000_s2049" style="position:absolute;margin-left:18.2pt;margin-top:21.35pt;width:558.85pt;height:38.55pt;z-index:-251658240;mso-position-horizontal-relative:page;mso-position-vertical-relative:page" coordorigin="364,427" coordsize="11177,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372;top:470;width:11162;height:487">
            <v:imagedata r:id="rId1" o:title="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type="#_x0000_t75" style="position:absolute;left:1049;top:713;width:494;height:485">
            <v:imagedata r:id="rId2" o:title=""/>
          </v:shape>
          <v:shape id="_x0000_s2052" type="#_x0000_t75" style="position:absolute;left:1171;top:905;width:293;height:101">
            <v:imagedata r:id="rId3" o:title=""/>
          </v:shape>
          <v:shape id="_x0000_s2051" style="position:absolute;left:1051;top:678;width:490;height:481" coordorigin="1051,678" coordsize="490,481" path="m1051,918r245,241l1541,918,1296,678,1051,918xe" fillcolor="#004e85" stroked="f">
            <v:path arrowok="t"/>
          </v:shape>
          <v:shape id="_x0000_s2050" type="#_x0000_t75" style="position:absolute;left:1174;top:871;width:288;height:96">
            <v:imagedata r:id="rId4" o:title="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A2A92"/>
    <w:multiLevelType w:val="multilevel"/>
    <w:tmpl w:val="C2C8EE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E3B"/>
    <w:rsid w:val="00057E3B"/>
    <w:rsid w:val="0022440A"/>
    <w:rsid w:val="004D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BF1A568"/>
  <w15:docId w15:val="{43830FAB-4A8E-4CE2-80DB-BEFC904B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244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4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oloughlan@Bendigo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cola@gmail.com" TargetMode="External"/><Relationship Id="rId12" Type="http://schemas.openxmlformats.org/officeDocument/2006/relationships/hyperlink" Target="mailto:jgold@astrochem.org.a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monash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monash.edu" TargetMode="External"/><Relationship Id="rId10" Type="http://schemas.openxmlformats.org/officeDocument/2006/relationships/hyperlink" Target="mailto:M@P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ksmith@pharmacy.org.a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2021-05-05T12:05:00Z</dcterms:created>
  <dcterms:modified xsi:type="dcterms:W3CDTF">2021-05-05T12:09:00Z</dcterms:modified>
</cp:coreProperties>
</file>